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96878">
              <w:t>28.12.2023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96878">
            <w:pPr>
              <w:tabs>
                <w:tab w:val="left" w:pos="3123"/>
                <w:tab w:val="left" w:pos="3270"/>
              </w:tabs>
              <w:jc w:val="right"/>
            </w:pPr>
            <w:r w:rsidRPr="00360CF1">
              <w:t xml:space="preserve">№ </w:t>
            </w:r>
            <w:r w:rsidR="00E96878">
              <w:t>1454</w:t>
            </w:r>
            <w:r w:rsidRPr="00360CF1">
              <w:t xml:space="preserve">          </w:t>
            </w:r>
          </w:p>
        </w:tc>
      </w:tr>
    </w:tbl>
    <w:p w:rsidR="005202B4" w:rsidRDefault="005202B4" w:rsidP="00561668">
      <w:pPr>
        <w:widowControl w:val="0"/>
        <w:tabs>
          <w:tab w:val="left" w:pos="709"/>
          <w:tab w:val="left" w:pos="851"/>
        </w:tabs>
        <w:ind w:firstLine="709"/>
        <w:jc w:val="both"/>
      </w:pPr>
    </w:p>
    <w:p w:rsidR="00A24E93" w:rsidRPr="00A24E93" w:rsidRDefault="00A24E93" w:rsidP="009261CB">
      <w:pPr>
        <w:tabs>
          <w:tab w:val="left" w:pos="851"/>
        </w:tabs>
        <w:ind w:firstLine="709"/>
        <w:jc w:val="both"/>
        <w:rPr>
          <w:rFonts w:eastAsia="Calibri"/>
          <w:lang w:eastAsia="en-US"/>
        </w:rPr>
      </w:pPr>
    </w:p>
    <w:p w:rsidR="0031364A" w:rsidRPr="001231E9" w:rsidRDefault="0031364A" w:rsidP="0031364A">
      <w:pPr>
        <w:tabs>
          <w:tab w:val="left" w:pos="5245"/>
          <w:tab w:val="left" w:pos="5670"/>
          <w:tab w:val="left" w:pos="5812"/>
          <w:tab w:val="left" w:pos="6521"/>
        </w:tabs>
        <w:autoSpaceDE w:val="0"/>
        <w:autoSpaceDN w:val="0"/>
        <w:adjustRightInd w:val="0"/>
        <w:ind w:right="5103"/>
        <w:jc w:val="both"/>
        <w:rPr>
          <w:sz w:val="27"/>
          <w:szCs w:val="27"/>
        </w:rPr>
      </w:pPr>
      <w:r w:rsidRPr="001231E9">
        <w:rPr>
          <w:sz w:val="27"/>
          <w:szCs w:val="27"/>
        </w:rPr>
        <w:t>О внесении изменений в приложение к постановлению администрац</w:t>
      </w:r>
      <w:r>
        <w:rPr>
          <w:sz w:val="27"/>
          <w:szCs w:val="27"/>
        </w:rPr>
        <w:t xml:space="preserve">ии района от 25.11.2021 № 2092 </w:t>
      </w:r>
      <w:r w:rsidRPr="001231E9">
        <w:rPr>
          <w:sz w:val="27"/>
          <w:szCs w:val="27"/>
        </w:rPr>
        <w:t>«Об утверждении муниципальной программы «Развитие транспортной системы Нижневартовского района»</w:t>
      </w:r>
    </w:p>
    <w:p w:rsidR="0031364A" w:rsidRDefault="0031364A" w:rsidP="0031364A">
      <w:pPr>
        <w:tabs>
          <w:tab w:val="left" w:pos="5245"/>
          <w:tab w:val="left" w:pos="5670"/>
          <w:tab w:val="left" w:pos="5812"/>
          <w:tab w:val="left" w:pos="6521"/>
        </w:tabs>
        <w:autoSpaceDE w:val="0"/>
        <w:autoSpaceDN w:val="0"/>
        <w:adjustRightInd w:val="0"/>
        <w:ind w:right="4961"/>
        <w:jc w:val="both"/>
        <w:rPr>
          <w:sz w:val="27"/>
          <w:szCs w:val="27"/>
        </w:rPr>
      </w:pPr>
    </w:p>
    <w:p w:rsidR="0031364A" w:rsidRDefault="0031364A" w:rsidP="0031364A">
      <w:pPr>
        <w:tabs>
          <w:tab w:val="left" w:pos="5245"/>
          <w:tab w:val="left" w:pos="5670"/>
          <w:tab w:val="left" w:pos="5812"/>
          <w:tab w:val="left" w:pos="6521"/>
        </w:tabs>
        <w:autoSpaceDE w:val="0"/>
        <w:autoSpaceDN w:val="0"/>
        <w:adjustRightInd w:val="0"/>
        <w:ind w:right="4961"/>
        <w:jc w:val="both"/>
        <w:rPr>
          <w:sz w:val="27"/>
          <w:szCs w:val="27"/>
        </w:rPr>
      </w:pPr>
    </w:p>
    <w:p w:rsidR="0031364A" w:rsidRPr="001231E9" w:rsidRDefault="0031364A" w:rsidP="0031364A">
      <w:pPr>
        <w:tabs>
          <w:tab w:val="left" w:pos="5245"/>
          <w:tab w:val="left" w:pos="5670"/>
          <w:tab w:val="left" w:pos="5812"/>
          <w:tab w:val="left" w:pos="6521"/>
        </w:tabs>
        <w:autoSpaceDE w:val="0"/>
        <w:autoSpaceDN w:val="0"/>
        <w:adjustRightInd w:val="0"/>
        <w:ind w:right="4961"/>
        <w:jc w:val="both"/>
        <w:rPr>
          <w:sz w:val="27"/>
          <w:szCs w:val="27"/>
        </w:rPr>
      </w:pPr>
    </w:p>
    <w:p w:rsidR="0031364A" w:rsidRPr="001231E9" w:rsidRDefault="0031364A" w:rsidP="0031364A">
      <w:pPr>
        <w:suppressAutoHyphens/>
        <w:ind w:firstLine="709"/>
        <w:jc w:val="both"/>
        <w:rPr>
          <w:color w:val="000000"/>
          <w:sz w:val="27"/>
          <w:szCs w:val="27"/>
        </w:rPr>
      </w:pPr>
      <w:r w:rsidRPr="00171CCE">
        <w:t xml:space="preserve">В соответствии </w:t>
      </w:r>
      <w:r>
        <w:t>с</w:t>
      </w:r>
      <w:r w:rsidRPr="004B3E1D">
        <w:t xml:space="preserve"> постановлением администрации района от </w:t>
      </w:r>
      <w:r w:rsidRPr="00674D88">
        <w:t>15.12.2023</w:t>
      </w:r>
      <w:r w:rsidRPr="004B3E1D">
        <w:t xml:space="preserve">                 № </w:t>
      </w:r>
      <w:r>
        <w:t>1365</w:t>
      </w:r>
      <w:r w:rsidRPr="004B3E1D">
        <w:t xml:space="preserve"> «О принятии решения о внесении изменений в сводную бюджетную роспись бюджета Нижневартовского района на 2022 год и на плановый период 2023 и 2024 годов»</w:t>
      </w:r>
      <w:r w:rsidRPr="00480A2B">
        <w:t>, в целях у</w:t>
      </w:r>
      <w:r>
        <w:t xml:space="preserve">точнения объемов финансирования </w:t>
      </w:r>
      <w:r w:rsidRPr="00D82F1B">
        <w:t xml:space="preserve">и целевых показателей </w:t>
      </w:r>
      <w:r w:rsidRPr="00480A2B">
        <w:t>муниципальной программы</w:t>
      </w:r>
      <w:r w:rsidRPr="00171CCE">
        <w:t>:</w:t>
      </w:r>
      <w:r w:rsidRPr="001231E9">
        <w:rPr>
          <w:color w:val="000000"/>
          <w:sz w:val="27"/>
          <w:szCs w:val="27"/>
        </w:rPr>
        <w:t xml:space="preserve"> </w:t>
      </w:r>
    </w:p>
    <w:p w:rsidR="0031364A" w:rsidRPr="001231E9" w:rsidRDefault="0031364A" w:rsidP="0031364A">
      <w:pPr>
        <w:suppressAutoHyphens/>
        <w:ind w:firstLine="709"/>
        <w:jc w:val="both"/>
        <w:rPr>
          <w:color w:val="000000" w:themeColor="text1"/>
          <w:sz w:val="27"/>
          <w:szCs w:val="27"/>
        </w:rPr>
      </w:pPr>
    </w:p>
    <w:p w:rsidR="0031364A" w:rsidRPr="001231E9" w:rsidRDefault="0031364A" w:rsidP="0031364A">
      <w:pPr>
        <w:pStyle w:val="Default"/>
        <w:ind w:firstLine="709"/>
        <w:jc w:val="both"/>
        <w:rPr>
          <w:color w:val="000000" w:themeColor="text1"/>
          <w:sz w:val="27"/>
          <w:szCs w:val="27"/>
        </w:rPr>
      </w:pPr>
      <w:r w:rsidRPr="001231E9">
        <w:rPr>
          <w:color w:val="000000" w:themeColor="text1"/>
          <w:sz w:val="27"/>
          <w:szCs w:val="27"/>
        </w:rPr>
        <w:t xml:space="preserve">1. Внести в приложение к постановлению администрации района </w:t>
      </w:r>
      <w:r w:rsidR="002D227D">
        <w:rPr>
          <w:color w:val="000000" w:themeColor="text1"/>
          <w:sz w:val="27"/>
          <w:szCs w:val="27"/>
        </w:rPr>
        <w:t xml:space="preserve">                                  </w:t>
      </w:r>
      <w:r w:rsidRPr="001231E9">
        <w:rPr>
          <w:color w:val="000000" w:themeColor="text1"/>
          <w:sz w:val="27"/>
          <w:szCs w:val="27"/>
        </w:rPr>
        <w:t xml:space="preserve">от 25.11.2021 № 2092 «Об утверждении муниципальной программы «Развитие транспортной системы Нижневартовского района» </w:t>
      </w:r>
      <w:r w:rsidRPr="001231E9">
        <w:rPr>
          <w:sz w:val="27"/>
          <w:szCs w:val="27"/>
        </w:rPr>
        <w:t xml:space="preserve"> (с изменениями от 28.01.2022 № 116, от 17.03.2022 № 454, от 22.06.2022 № 1380, от 05.09.2022 № 1864, </w:t>
      </w:r>
      <w:r w:rsidR="002D227D">
        <w:rPr>
          <w:sz w:val="27"/>
          <w:szCs w:val="27"/>
        </w:rPr>
        <w:t xml:space="preserve">                                  </w:t>
      </w:r>
      <w:r w:rsidRPr="001231E9">
        <w:rPr>
          <w:sz w:val="27"/>
          <w:szCs w:val="27"/>
        </w:rPr>
        <w:t>от 12.10.2022 № 2086, от 11.11.2022 № 2254, от 11.11.2022 № 2255</w:t>
      </w:r>
      <w:r>
        <w:rPr>
          <w:sz w:val="27"/>
          <w:szCs w:val="27"/>
        </w:rPr>
        <w:t>,</w:t>
      </w:r>
      <w:r w:rsidRPr="001231E9">
        <w:rPr>
          <w:sz w:val="27"/>
          <w:szCs w:val="27"/>
        </w:rPr>
        <w:t xml:space="preserve"> от 19.12.2022 </w:t>
      </w:r>
      <w:r w:rsidR="002D227D">
        <w:rPr>
          <w:sz w:val="27"/>
          <w:szCs w:val="27"/>
        </w:rPr>
        <w:t xml:space="preserve">                </w:t>
      </w:r>
      <w:r w:rsidRPr="001231E9">
        <w:rPr>
          <w:sz w:val="27"/>
          <w:szCs w:val="27"/>
        </w:rPr>
        <w:t>№ 2539, от 09.01.2023 № 13, от 27.02.2023 № 181, от 18.05.2023 № 478, от 16.08.2023 № 777, от 13.09.2023 № 894, от 26.09.2023 №</w:t>
      </w:r>
      <w:r>
        <w:rPr>
          <w:sz w:val="27"/>
          <w:szCs w:val="27"/>
        </w:rPr>
        <w:t xml:space="preserve"> </w:t>
      </w:r>
      <w:r w:rsidRPr="001231E9">
        <w:rPr>
          <w:sz w:val="27"/>
          <w:szCs w:val="27"/>
        </w:rPr>
        <w:t>948</w:t>
      </w:r>
      <w:r>
        <w:rPr>
          <w:sz w:val="27"/>
          <w:szCs w:val="27"/>
        </w:rPr>
        <w:t xml:space="preserve">, </w:t>
      </w:r>
      <w:r w:rsidRPr="00674D88">
        <w:rPr>
          <w:sz w:val="27"/>
          <w:szCs w:val="27"/>
        </w:rPr>
        <w:t>от 22.11.2023 №</w:t>
      </w:r>
      <w:r>
        <w:rPr>
          <w:sz w:val="27"/>
          <w:szCs w:val="27"/>
        </w:rPr>
        <w:t xml:space="preserve"> </w:t>
      </w:r>
      <w:r w:rsidRPr="00674D88">
        <w:rPr>
          <w:sz w:val="27"/>
          <w:szCs w:val="27"/>
        </w:rPr>
        <w:t>1216)</w:t>
      </w:r>
      <w:r w:rsidRPr="001231E9">
        <w:rPr>
          <w:sz w:val="27"/>
          <w:szCs w:val="27"/>
        </w:rPr>
        <w:t xml:space="preserve"> </w:t>
      </w:r>
      <w:r w:rsidRPr="001231E9">
        <w:rPr>
          <w:color w:val="000000" w:themeColor="text1"/>
          <w:sz w:val="27"/>
          <w:szCs w:val="27"/>
        </w:rPr>
        <w:t xml:space="preserve"> следующие изменения:</w:t>
      </w:r>
    </w:p>
    <w:p w:rsidR="0031364A" w:rsidRPr="001231E9" w:rsidRDefault="0031364A" w:rsidP="0031364A">
      <w:pPr>
        <w:suppressAutoHyphens/>
        <w:ind w:firstLine="709"/>
        <w:jc w:val="both"/>
        <w:rPr>
          <w:color w:val="000000" w:themeColor="text1"/>
          <w:sz w:val="27"/>
          <w:szCs w:val="27"/>
        </w:rPr>
      </w:pPr>
      <w:r w:rsidRPr="001231E9">
        <w:rPr>
          <w:color w:val="000000" w:themeColor="text1"/>
          <w:sz w:val="27"/>
          <w:szCs w:val="27"/>
        </w:rPr>
        <w:t>1.1. Строку «Параметры финансового обеспечения муниципальной программы» Паспорта муниципальной программы изложить в новой редакции согласно приложению 1.</w:t>
      </w:r>
    </w:p>
    <w:p w:rsidR="0031364A" w:rsidRDefault="0031364A" w:rsidP="0031364A">
      <w:pPr>
        <w:suppressAutoHyphens/>
        <w:ind w:firstLine="709"/>
        <w:jc w:val="both"/>
        <w:rPr>
          <w:color w:val="000000" w:themeColor="text1"/>
          <w:sz w:val="27"/>
          <w:szCs w:val="27"/>
        </w:rPr>
      </w:pPr>
      <w:r w:rsidRPr="001231E9">
        <w:rPr>
          <w:color w:val="000000" w:themeColor="text1"/>
          <w:sz w:val="27"/>
          <w:szCs w:val="27"/>
        </w:rPr>
        <w:t xml:space="preserve">1.2. </w:t>
      </w:r>
      <w:r>
        <w:rPr>
          <w:color w:val="000000" w:themeColor="text1"/>
          <w:sz w:val="27"/>
          <w:szCs w:val="27"/>
        </w:rPr>
        <w:t>В п</w:t>
      </w:r>
      <w:r w:rsidRPr="001231E9">
        <w:rPr>
          <w:color w:val="000000" w:themeColor="text1"/>
          <w:sz w:val="27"/>
          <w:szCs w:val="27"/>
        </w:rPr>
        <w:t>риложени</w:t>
      </w:r>
      <w:r>
        <w:rPr>
          <w:color w:val="000000" w:themeColor="text1"/>
          <w:sz w:val="27"/>
          <w:szCs w:val="27"/>
        </w:rPr>
        <w:t>и</w:t>
      </w:r>
      <w:r w:rsidRPr="001231E9">
        <w:rPr>
          <w:color w:val="000000" w:themeColor="text1"/>
          <w:sz w:val="27"/>
          <w:szCs w:val="27"/>
        </w:rPr>
        <w:t xml:space="preserve"> 1 строки</w:t>
      </w:r>
      <w:r>
        <w:rPr>
          <w:color w:val="000000" w:themeColor="text1"/>
          <w:sz w:val="27"/>
          <w:szCs w:val="27"/>
        </w:rPr>
        <w:t xml:space="preserve"> 2.1, 2.1.1</w:t>
      </w:r>
      <w:r w:rsidRPr="001231E9">
        <w:rPr>
          <w:bCs/>
          <w:color w:val="000000" w:themeColor="text1"/>
          <w:sz w:val="27"/>
          <w:szCs w:val="27"/>
        </w:rPr>
        <w:t xml:space="preserve">, «Итого по подпрограмме </w:t>
      </w:r>
      <w:r>
        <w:rPr>
          <w:bCs/>
          <w:color w:val="000000" w:themeColor="text1"/>
          <w:sz w:val="27"/>
          <w:szCs w:val="27"/>
        </w:rPr>
        <w:t>2</w:t>
      </w:r>
      <w:r w:rsidRPr="001231E9">
        <w:rPr>
          <w:bCs/>
          <w:color w:val="000000" w:themeColor="text1"/>
          <w:sz w:val="27"/>
          <w:szCs w:val="27"/>
        </w:rPr>
        <w:t>», «Всего по муниципальной программе», «Процессная часть», «Прочие расходы», «</w:t>
      </w:r>
      <w:r w:rsidRPr="00416A67">
        <w:rPr>
          <w:bCs/>
          <w:color w:val="000000" w:themeColor="text1"/>
          <w:sz w:val="27"/>
          <w:szCs w:val="27"/>
        </w:rPr>
        <w:t>Ответственный исполнитель (отдел транспорта и связи администрации района)</w:t>
      </w:r>
      <w:r w:rsidRPr="001231E9">
        <w:rPr>
          <w:bCs/>
          <w:color w:val="000000" w:themeColor="text1"/>
          <w:sz w:val="27"/>
          <w:szCs w:val="27"/>
        </w:rPr>
        <w:t xml:space="preserve">» изложить в новой редакции согласно приложению </w:t>
      </w:r>
      <w:r w:rsidRPr="001231E9">
        <w:rPr>
          <w:color w:val="000000" w:themeColor="text1"/>
          <w:sz w:val="27"/>
          <w:szCs w:val="27"/>
        </w:rPr>
        <w:t>2.</w:t>
      </w:r>
    </w:p>
    <w:p w:rsidR="0031364A" w:rsidRPr="00B15223" w:rsidRDefault="0031364A" w:rsidP="0031364A">
      <w:pPr>
        <w:suppressAutoHyphens/>
        <w:ind w:firstLine="709"/>
        <w:jc w:val="both"/>
        <w:rPr>
          <w:color w:val="000000" w:themeColor="text1"/>
        </w:rPr>
      </w:pPr>
      <w:r>
        <w:rPr>
          <w:color w:val="000000" w:themeColor="text1"/>
        </w:rPr>
        <w:t>1.3.</w:t>
      </w:r>
      <w:r w:rsidRPr="00B15223">
        <w:rPr>
          <w:color w:val="000000" w:themeColor="text1"/>
        </w:rPr>
        <w:t xml:space="preserve"> </w:t>
      </w:r>
      <w:r>
        <w:rPr>
          <w:color w:val="000000" w:themeColor="text1"/>
        </w:rPr>
        <w:t>Строку</w:t>
      </w:r>
      <w:r w:rsidRPr="00B15223">
        <w:rPr>
          <w:color w:val="000000" w:themeColor="text1"/>
        </w:rPr>
        <w:t xml:space="preserve"> </w:t>
      </w:r>
      <w:r>
        <w:rPr>
          <w:color w:val="000000" w:themeColor="text1"/>
        </w:rPr>
        <w:t>1.1 приложения</w:t>
      </w:r>
      <w:r w:rsidRPr="00B15223">
        <w:rPr>
          <w:color w:val="000000" w:themeColor="text1"/>
        </w:rPr>
        <w:t xml:space="preserve"> 3 изложить в новой редакции согласно приложению 3.</w:t>
      </w:r>
    </w:p>
    <w:p w:rsidR="0031364A" w:rsidRDefault="0031364A" w:rsidP="0031364A">
      <w:pPr>
        <w:suppressAutoHyphens/>
        <w:ind w:firstLine="709"/>
        <w:jc w:val="both"/>
        <w:rPr>
          <w:rFonts w:eastAsiaTheme="minorEastAsia"/>
          <w:sz w:val="27"/>
          <w:szCs w:val="27"/>
        </w:rPr>
      </w:pPr>
      <w:r w:rsidRPr="001231E9">
        <w:rPr>
          <w:rFonts w:eastAsiaTheme="minorEastAsia"/>
          <w:sz w:val="27"/>
          <w:szCs w:val="27"/>
        </w:rPr>
        <w:lastRenderedPageBreak/>
        <w:t>2. Отделу делопроизводства, контроля и обеспечения работы руководства управления обеспечения деятельности администрации района</w:t>
      </w:r>
      <w:r>
        <w:rPr>
          <w:rFonts w:eastAsiaTheme="minorEastAsia"/>
          <w:sz w:val="27"/>
          <w:szCs w:val="27"/>
        </w:rPr>
        <w:t>:</w:t>
      </w:r>
    </w:p>
    <w:p w:rsidR="0031364A" w:rsidRPr="001231E9" w:rsidRDefault="0031364A" w:rsidP="0031364A">
      <w:pPr>
        <w:suppressAutoHyphens/>
        <w:ind w:firstLine="709"/>
        <w:jc w:val="both"/>
        <w:rPr>
          <w:rFonts w:eastAsiaTheme="minorEastAsia"/>
          <w:sz w:val="27"/>
          <w:szCs w:val="27"/>
        </w:rPr>
      </w:pPr>
      <w:r w:rsidRPr="001231E9">
        <w:rPr>
          <w:rFonts w:eastAsiaTheme="minorEastAsia"/>
          <w:sz w:val="27"/>
          <w:szCs w:val="27"/>
        </w:rPr>
        <w:t xml:space="preserve">разместить постановление на официальном веб-сайте администрации района: </w:t>
      </w:r>
      <w:hyperlink r:id="rId9" w:history="1">
        <w:r w:rsidRPr="001231E9">
          <w:rPr>
            <w:rFonts w:eastAsiaTheme="minorEastAsia"/>
            <w:sz w:val="27"/>
            <w:szCs w:val="27"/>
          </w:rPr>
          <w:t>www.nvraion.ru</w:t>
        </w:r>
      </w:hyperlink>
      <w:r>
        <w:rPr>
          <w:rFonts w:eastAsiaTheme="minorEastAsia"/>
          <w:sz w:val="27"/>
          <w:szCs w:val="27"/>
        </w:rPr>
        <w:t>;</w:t>
      </w:r>
    </w:p>
    <w:p w:rsidR="0031364A" w:rsidRPr="001231E9" w:rsidRDefault="0031364A" w:rsidP="0031364A">
      <w:pPr>
        <w:suppressAutoHyphens/>
        <w:ind w:firstLine="709"/>
        <w:jc w:val="both"/>
        <w:rPr>
          <w:rFonts w:eastAsiaTheme="minorEastAsia"/>
          <w:sz w:val="27"/>
          <w:szCs w:val="27"/>
        </w:rPr>
      </w:pPr>
      <w:r w:rsidRPr="001231E9">
        <w:rPr>
          <w:rFonts w:eastAsiaTheme="minorEastAsia"/>
          <w:sz w:val="27"/>
          <w:szCs w:val="27"/>
        </w:rPr>
        <w:t xml:space="preserve">опубликовать постановление в приложении «Официальный бюллетень» </w:t>
      </w:r>
      <w:r>
        <w:rPr>
          <w:rFonts w:eastAsiaTheme="minorEastAsia"/>
          <w:sz w:val="27"/>
          <w:szCs w:val="27"/>
        </w:rPr>
        <w:t xml:space="preserve">                      </w:t>
      </w:r>
      <w:r w:rsidRPr="001231E9">
        <w:rPr>
          <w:rFonts w:eastAsiaTheme="minorEastAsia"/>
          <w:sz w:val="27"/>
          <w:szCs w:val="27"/>
        </w:rPr>
        <w:t>к районной газете «Новости Приобья».</w:t>
      </w:r>
    </w:p>
    <w:p w:rsidR="0031364A" w:rsidRPr="001231E9" w:rsidRDefault="0031364A" w:rsidP="0031364A">
      <w:pPr>
        <w:pBdr>
          <w:top w:val="nil"/>
          <w:left w:val="nil"/>
          <w:bottom w:val="nil"/>
          <w:right w:val="nil"/>
          <w:between w:val="nil"/>
        </w:pBdr>
        <w:ind w:firstLine="709"/>
        <w:jc w:val="both"/>
        <w:rPr>
          <w:sz w:val="27"/>
          <w:szCs w:val="27"/>
        </w:rPr>
      </w:pPr>
    </w:p>
    <w:p w:rsidR="0031364A" w:rsidRPr="000F4153" w:rsidRDefault="0031364A" w:rsidP="0031364A">
      <w:pPr>
        <w:pBdr>
          <w:top w:val="nil"/>
          <w:left w:val="nil"/>
          <w:bottom w:val="nil"/>
          <w:right w:val="nil"/>
          <w:between w:val="nil"/>
        </w:pBdr>
        <w:ind w:firstLine="709"/>
        <w:jc w:val="both"/>
        <w:rPr>
          <w:color w:val="000000"/>
        </w:rPr>
      </w:pPr>
      <w:r>
        <w:t>3</w:t>
      </w:r>
      <w:r w:rsidRPr="008B61D0">
        <w:t xml:space="preserve">. </w:t>
      </w:r>
      <w:r w:rsidRPr="000F4153">
        <w:rPr>
          <w:color w:val="000000"/>
        </w:rPr>
        <w:t>Постановление вступает в силу после его официального опубликования (обнародования).</w:t>
      </w:r>
    </w:p>
    <w:p w:rsidR="0031364A" w:rsidRDefault="0031364A" w:rsidP="0031364A">
      <w:pPr>
        <w:suppressAutoHyphens/>
        <w:ind w:firstLine="709"/>
        <w:jc w:val="both"/>
      </w:pPr>
    </w:p>
    <w:p w:rsidR="0031364A" w:rsidRPr="00AA246D" w:rsidRDefault="0031364A" w:rsidP="0031364A">
      <w:pPr>
        <w:suppressAutoHyphens/>
        <w:ind w:firstLine="709"/>
        <w:jc w:val="both"/>
      </w:pPr>
      <w:r>
        <w:t>4.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31364A" w:rsidRDefault="0031364A" w:rsidP="0031364A">
      <w:pPr>
        <w:tabs>
          <w:tab w:val="left" w:pos="0"/>
          <w:tab w:val="left" w:pos="8627"/>
        </w:tabs>
        <w:ind w:firstLine="709"/>
        <w:jc w:val="both"/>
        <w:rPr>
          <w:rFonts w:eastAsia="Calibri"/>
          <w:lang w:eastAsia="en-US"/>
        </w:rPr>
      </w:pPr>
    </w:p>
    <w:p w:rsidR="00A24E93" w:rsidRDefault="00A24E93" w:rsidP="00A24E93">
      <w:pPr>
        <w:tabs>
          <w:tab w:val="left" w:pos="851"/>
        </w:tabs>
        <w:ind w:right="-1"/>
        <w:jc w:val="both"/>
        <w:rPr>
          <w:rFonts w:eastAsia="Calibri"/>
          <w:lang w:eastAsia="en-US"/>
        </w:rPr>
      </w:pPr>
    </w:p>
    <w:p w:rsidR="009261CB" w:rsidRPr="00A24E93" w:rsidRDefault="009261CB" w:rsidP="00A24E93">
      <w:pPr>
        <w:tabs>
          <w:tab w:val="left" w:pos="851"/>
        </w:tabs>
        <w:ind w:right="-1"/>
        <w:jc w:val="both"/>
        <w:rPr>
          <w:rFonts w:eastAsia="Calibri"/>
          <w:lang w:eastAsia="en-US"/>
        </w:rPr>
      </w:pPr>
    </w:p>
    <w:p w:rsidR="00A24E93" w:rsidRDefault="00A24E93" w:rsidP="00A24E93">
      <w:pPr>
        <w:tabs>
          <w:tab w:val="left" w:pos="851"/>
        </w:tabs>
        <w:ind w:right="-1"/>
        <w:jc w:val="both"/>
        <w:rPr>
          <w:rFonts w:eastAsia="Calibri"/>
          <w:lang w:eastAsia="en-US"/>
        </w:rPr>
      </w:pPr>
      <w:r w:rsidRPr="00A24E93">
        <w:rPr>
          <w:rFonts w:eastAsia="Calibri"/>
          <w:lang w:eastAsia="en-US"/>
        </w:rPr>
        <w:t xml:space="preserve">Глава района                          </w:t>
      </w:r>
      <w:r>
        <w:rPr>
          <w:rFonts w:eastAsia="Calibri"/>
          <w:lang w:eastAsia="en-US"/>
        </w:rPr>
        <w:t xml:space="preserve">                             </w:t>
      </w:r>
      <w:r w:rsidRPr="00A24E93">
        <w:rPr>
          <w:rFonts w:eastAsia="Calibri"/>
          <w:lang w:eastAsia="en-US"/>
        </w:rPr>
        <w:t xml:space="preserve">                                 Б.А. Саломатин</w:t>
      </w: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pPr>
    </w:p>
    <w:p w:rsidR="0031364A" w:rsidRDefault="0031364A" w:rsidP="00A24E93">
      <w:pPr>
        <w:tabs>
          <w:tab w:val="left" w:pos="851"/>
        </w:tabs>
        <w:ind w:right="-1"/>
        <w:jc w:val="both"/>
        <w:rPr>
          <w:rFonts w:eastAsia="Calibri"/>
          <w:lang w:eastAsia="en-US"/>
        </w:rPr>
        <w:sectPr w:rsidR="0031364A" w:rsidSect="007D266F">
          <w:headerReference w:type="default" r:id="rId10"/>
          <w:pgSz w:w="11907" w:h="16840" w:code="9"/>
          <w:pgMar w:top="1134" w:right="567" w:bottom="1134" w:left="1701" w:header="720" w:footer="720" w:gutter="0"/>
          <w:cols w:space="720"/>
          <w:noEndnote/>
          <w:docGrid w:linePitch="381"/>
        </w:sectPr>
      </w:pPr>
    </w:p>
    <w:p w:rsidR="0031364A" w:rsidRPr="00003E82" w:rsidRDefault="0031364A" w:rsidP="0031364A">
      <w:pPr>
        <w:ind w:left="11340"/>
      </w:pPr>
      <w:r w:rsidRPr="00003E82">
        <w:lastRenderedPageBreak/>
        <w:t>Приложение 1 к постановлению</w:t>
      </w:r>
    </w:p>
    <w:p w:rsidR="0031364A" w:rsidRPr="00003E82" w:rsidRDefault="0031364A" w:rsidP="0031364A">
      <w:pPr>
        <w:ind w:left="11340"/>
      </w:pPr>
      <w:r w:rsidRPr="00003E82">
        <w:t>администрации района</w:t>
      </w:r>
    </w:p>
    <w:p w:rsidR="0031364A" w:rsidRPr="00003E82" w:rsidRDefault="0031364A" w:rsidP="0031364A">
      <w:pPr>
        <w:ind w:left="11340"/>
        <w:rPr>
          <w:b/>
          <w:bCs/>
        </w:rPr>
      </w:pPr>
      <w:r w:rsidRPr="00003E82">
        <w:t xml:space="preserve">от </w:t>
      </w:r>
      <w:r w:rsidR="00E96878">
        <w:t>28.12.2023</w:t>
      </w:r>
      <w:r w:rsidRPr="00003E82">
        <w:t xml:space="preserve"> </w:t>
      </w:r>
      <w:r>
        <w:t xml:space="preserve">№ </w:t>
      </w:r>
      <w:r w:rsidR="00E96878">
        <w:t>1454</w:t>
      </w:r>
    </w:p>
    <w:p w:rsidR="0031364A" w:rsidRPr="00003E82" w:rsidRDefault="0031364A" w:rsidP="0031364A">
      <w:pPr>
        <w:jc w:val="center"/>
        <w:rPr>
          <w:b/>
        </w:rPr>
      </w:pPr>
    </w:p>
    <w:p w:rsidR="0031364A" w:rsidRPr="00003E82" w:rsidRDefault="0031364A" w:rsidP="0031364A">
      <w:pPr>
        <w:jc w:val="center"/>
        <w:rPr>
          <w:b/>
        </w:rPr>
      </w:pPr>
    </w:p>
    <w:p w:rsidR="0031364A" w:rsidRPr="00003E82" w:rsidRDefault="0031364A" w:rsidP="0031364A">
      <w:pPr>
        <w:jc w:val="center"/>
        <w:rPr>
          <w:b/>
        </w:rPr>
      </w:pPr>
      <w:r w:rsidRPr="00003E82">
        <w:rPr>
          <w:b/>
        </w:rPr>
        <w:t>Изменени</w:t>
      </w:r>
      <w:r>
        <w:rPr>
          <w:b/>
        </w:rPr>
        <w:t>е</w:t>
      </w:r>
      <w:r w:rsidRPr="00003E82">
        <w:rPr>
          <w:b/>
        </w:rPr>
        <w:t>, котор</w:t>
      </w:r>
      <w:r>
        <w:rPr>
          <w:b/>
        </w:rPr>
        <w:t>о</w:t>
      </w:r>
      <w:r w:rsidRPr="00003E82">
        <w:rPr>
          <w:b/>
        </w:rPr>
        <w:t>е внос</w:t>
      </w:r>
      <w:r>
        <w:rPr>
          <w:b/>
        </w:rPr>
        <w:t>и</w:t>
      </w:r>
      <w:r w:rsidRPr="00003E82">
        <w:rPr>
          <w:b/>
        </w:rPr>
        <w:t xml:space="preserve">тся в Паспорт муниципальной программы </w:t>
      </w:r>
    </w:p>
    <w:p w:rsidR="0031364A" w:rsidRPr="00003E82" w:rsidRDefault="0031364A" w:rsidP="0031364A">
      <w:r w:rsidRPr="00003E82">
        <w:t>«</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836"/>
        <w:gridCol w:w="2409"/>
        <w:gridCol w:w="1843"/>
        <w:gridCol w:w="1276"/>
        <w:gridCol w:w="1276"/>
        <w:gridCol w:w="1984"/>
        <w:gridCol w:w="1623"/>
        <w:gridCol w:w="2063"/>
      </w:tblGrid>
      <w:tr w:rsidR="0031364A" w:rsidRPr="00256684" w:rsidTr="0031530C">
        <w:trPr>
          <w:trHeight w:val="20"/>
        </w:trPr>
        <w:tc>
          <w:tcPr>
            <w:tcW w:w="2836" w:type="dxa"/>
            <w:vMerge w:val="restart"/>
          </w:tcPr>
          <w:p w:rsidR="0031364A" w:rsidRPr="00256684" w:rsidRDefault="0031364A" w:rsidP="0031530C">
            <w:pPr>
              <w:widowControl w:val="0"/>
              <w:autoSpaceDE w:val="0"/>
              <w:autoSpaceDN w:val="0"/>
              <w:adjustRightInd w:val="0"/>
              <w:contextualSpacing/>
              <w:jc w:val="both"/>
              <w:rPr>
                <w:sz w:val="24"/>
                <w:szCs w:val="24"/>
              </w:rPr>
            </w:pPr>
            <w:r w:rsidRPr="00256684">
              <w:rPr>
                <w:sz w:val="24"/>
                <w:szCs w:val="24"/>
              </w:rPr>
              <w:t>Параметры финансового обеспечения муниципальной программы</w:t>
            </w:r>
          </w:p>
        </w:tc>
        <w:tc>
          <w:tcPr>
            <w:tcW w:w="2409" w:type="dxa"/>
            <w:vMerge w:val="restart"/>
          </w:tcPr>
          <w:p w:rsidR="0031364A" w:rsidRPr="00256684" w:rsidRDefault="0031364A" w:rsidP="0031530C">
            <w:pPr>
              <w:widowControl w:val="0"/>
              <w:autoSpaceDE w:val="0"/>
              <w:autoSpaceDN w:val="0"/>
              <w:adjustRightInd w:val="0"/>
              <w:jc w:val="both"/>
              <w:rPr>
                <w:sz w:val="24"/>
                <w:szCs w:val="24"/>
              </w:rPr>
            </w:pPr>
            <w:r w:rsidRPr="00256684">
              <w:rPr>
                <w:sz w:val="24"/>
                <w:szCs w:val="24"/>
              </w:rPr>
              <w:t>Источники финансирования</w:t>
            </w:r>
          </w:p>
        </w:tc>
        <w:tc>
          <w:tcPr>
            <w:tcW w:w="10065" w:type="dxa"/>
            <w:gridSpan w:val="6"/>
          </w:tcPr>
          <w:p w:rsidR="0031364A" w:rsidRPr="00256684" w:rsidRDefault="0031364A" w:rsidP="0031530C">
            <w:pPr>
              <w:widowControl w:val="0"/>
              <w:autoSpaceDE w:val="0"/>
              <w:autoSpaceDN w:val="0"/>
              <w:adjustRightInd w:val="0"/>
              <w:ind w:firstLine="720"/>
              <w:jc w:val="center"/>
              <w:rPr>
                <w:sz w:val="24"/>
                <w:szCs w:val="24"/>
              </w:rPr>
            </w:pPr>
            <w:r w:rsidRPr="00256684">
              <w:rPr>
                <w:sz w:val="24"/>
                <w:szCs w:val="24"/>
              </w:rPr>
              <w:t xml:space="preserve">Расходы по годам (тыс. рублей) </w:t>
            </w:r>
          </w:p>
        </w:tc>
      </w:tr>
      <w:tr w:rsidR="0031364A" w:rsidRPr="00256684" w:rsidTr="0031530C">
        <w:trPr>
          <w:trHeight w:val="353"/>
        </w:trPr>
        <w:tc>
          <w:tcPr>
            <w:tcW w:w="2836" w:type="dxa"/>
            <w:vMerge/>
          </w:tcPr>
          <w:p w:rsidR="0031364A" w:rsidRPr="00256684" w:rsidRDefault="0031364A" w:rsidP="0031530C">
            <w:pPr>
              <w:widowControl w:val="0"/>
              <w:autoSpaceDE w:val="0"/>
              <w:autoSpaceDN w:val="0"/>
              <w:adjustRightInd w:val="0"/>
              <w:ind w:firstLine="160"/>
              <w:contextualSpacing/>
              <w:jc w:val="both"/>
              <w:rPr>
                <w:sz w:val="24"/>
                <w:szCs w:val="24"/>
              </w:rPr>
            </w:pPr>
          </w:p>
        </w:tc>
        <w:tc>
          <w:tcPr>
            <w:tcW w:w="2409" w:type="dxa"/>
            <w:vMerge/>
          </w:tcPr>
          <w:p w:rsidR="0031364A" w:rsidRPr="00256684" w:rsidRDefault="0031364A" w:rsidP="0031530C">
            <w:pPr>
              <w:widowControl w:val="0"/>
              <w:autoSpaceDE w:val="0"/>
              <w:autoSpaceDN w:val="0"/>
              <w:adjustRightInd w:val="0"/>
              <w:ind w:firstLine="153"/>
              <w:jc w:val="both"/>
              <w:rPr>
                <w:sz w:val="24"/>
                <w:szCs w:val="24"/>
              </w:rPr>
            </w:pPr>
          </w:p>
        </w:tc>
        <w:tc>
          <w:tcPr>
            <w:tcW w:w="1843" w:type="dxa"/>
          </w:tcPr>
          <w:p w:rsidR="0031364A" w:rsidRPr="00256684" w:rsidRDefault="0031364A" w:rsidP="0031530C">
            <w:pPr>
              <w:widowControl w:val="0"/>
              <w:autoSpaceDE w:val="0"/>
              <w:autoSpaceDN w:val="0"/>
              <w:adjustRightInd w:val="0"/>
              <w:jc w:val="center"/>
              <w:rPr>
                <w:sz w:val="24"/>
                <w:szCs w:val="24"/>
              </w:rPr>
            </w:pPr>
            <w:r w:rsidRPr="00256684">
              <w:rPr>
                <w:sz w:val="24"/>
                <w:szCs w:val="24"/>
              </w:rPr>
              <w:t>Всего</w:t>
            </w:r>
          </w:p>
        </w:tc>
        <w:tc>
          <w:tcPr>
            <w:tcW w:w="1276" w:type="dxa"/>
          </w:tcPr>
          <w:p w:rsidR="0031364A" w:rsidRPr="00256684" w:rsidRDefault="0031364A" w:rsidP="0031530C">
            <w:pPr>
              <w:widowControl w:val="0"/>
              <w:autoSpaceDE w:val="0"/>
              <w:autoSpaceDN w:val="0"/>
              <w:adjustRightInd w:val="0"/>
              <w:ind w:firstLine="5"/>
              <w:jc w:val="center"/>
              <w:rPr>
                <w:sz w:val="24"/>
                <w:szCs w:val="24"/>
              </w:rPr>
            </w:pPr>
            <w:r w:rsidRPr="00256684">
              <w:rPr>
                <w:sz w:val="24"/>
                <w:szCs w:val="24"/>
              </w:rPr>
              <w:t>20</w:t>
            </w:r>
            <w:r w:rsidRPr="00256684">
              <w:rPr>
                <w:sz w:val="24"/>
                <w:szCs w:val="24"/>
              </w:rPr>
              <w:softHyphen/>
              <w:t>22</w:t>
            </w:r>
          </w:p>
        </w:tc>
        <w:tc>
          <w:tcPr>
            <w:tcW w:w="1276" w:type="dxa"/>
          </w:tcPr>
          <w:p w:rsidR="0031364A" w:rsidRPr="00256684" w:rsidRDefault="0031364A" w:rsidP="0031530C">
            <w:pPr>
              <w:widowControl w:val="0"/>
              <w:autoSpaceDE w:val="0"/>
              <w:autoSpaceDN w:val="0"/>
              <w:adjustRightInd w:val="0"/>
              <w:jc w:val="center"/>
              <w:rPr>
                <w:sz w:val="24"/>
                <w:szCs w:val="24"/>
              </w:rPr>
            </w:pPr>
            <w:r w:rsidRPr="00256684">
              <w:rPr>
                <w:sz w:val="24"/>
                <w:szCs w:val="24"/>
              </w:rPr>
              <w:t>2023</w:t>
            </w:r>
          </w:p>
        </w:tc>
        <w:tc>
          <w:tcPr>
            <w:tcW w:w="1984" w:type="dxa"/>
          </w:tcPr>
          <w:p w:rsidR="0031364A" w:rsidRPr="00256684" w:rsidRDefault="0031364A" w:rsidP="0031530C">
            <w:pPr>
              <w:widowControl w:val="0"/>
              <w:autoSpaceDE w:val="0"/>
              <w:autoSpaceDN w:val="0"/>
              <w:adjustRightInd w:val="0"/>
              <w:ind w:firstLine="66"/>
              <w:jc w:val="center"/>
              <w:rPr>
                <w:sz w:val="24"/>
                <w:szCs w:val="24"/>
              </w:rPr>
            </w:pPr>
            <w:r w:rsidRPr="00256684">
              <w:rPr>
                <w:sz w:val="24"/>
                <w:szCs w:val="24"/>
              </w:rPr>
              <w:t>2024</w:t>
            </w:r>
          </w:p>
        </w:tc>
        <w:tc>
          <w:tcPr>
            <w:tcW w:w="1623" w:type="dxa"/>
          </w:tcPr>
          <w:p w:rsidR="0031364A" w:rsidRPr="00256684" w:rsidRDefault="0031364A" w:rsidP="0031530C">
            <w:pPr>
              <w:widowControl w:val="0"/>
              <w:autoSpaceDE w:val="0"/>
              <w:autoSpaceDN w:val="0"/>
              <w:adjustRightInd w:val="0"/>
              <w:ind w:firstLine="3"/>
              <w:jc w:val="center"/>
              <w:rPr>
                <w:sz w:val="24"/>
                <w:szCs w:val="24"/>
              </w:rPr>
            </w:pPr>
            <w:r w:rsidRPr="00256684">
              <w:rPr>
                <w:sz w:val="24"/>
                <w:szCs w:val="24"/>
              </w:rPr>
              <w:t>2025</w:t>
            </w:r>
          </w:p>
        </w:tc>
        <w:tc>
          <w:tcPr>
            <w:tcW w:w="2063" w:type="dxa"/>
          </w:tcPr>
          <w:p w:rsidR="0031364A" w:rsidRPr="00256684" w:rsidRDefault="0031364A" w:rsidP="0031530C">
            <w:pPr>
              <w:widowControl w:val="0"/>
              <w:autoSpaceDE w:val="0"/>
              <w:autoSpaceDN w:val="0"/>
              <w:adjustRightInd w:val="0"/>
              <w:jc w:val="center"/>
              <w:rPr>
                <w:sz w:val="24"/>
                <w:szCs w:val="24"/>
              </w:rPr>
            </w:pPr>
            <w:r>
              <w:rPr>
                <w:sz w:val="24"/>
                <w:szCs w:val="24"/>
              </w:rPr>
              <w:t>2026–</w:t>
            </w:r>
            <w:r w:rsidRPr="00256684">
              <w:rPr>
                <w:sz w:val="24"/>
                <w:szCs w:val="24"/>
              </w:rPr>
              <w:t>2030</w:t>
            </w:r>
          </w:p>
        </w:tc>
      </w:tr>
      <w:tr w:rsidR="0031364A" w:rsidRPr="00256684" w:rsidTr="0031530C">
        <w:trPr>
          <w:trHeight w:val="462"/>
        </w:trPr>
        <w:tc>
          <w:tcPr>
            <w:tcW w:w="2836" w:type="dxa"/>
            <w:vMerge/>
          </w:tcPr>
          <w:p w:rsidR="0031364A" w:rsidRPr="00256684" w:rsidRDefault="0031364A" w:rsidP="0031530C">
            <w:pPr>
              <w:widowControl w:val="0"/>
              <w:autoSpaceDE w:val="0"/>
              <w:autoSpaceDN w:val="0"/>
              <w:adjustRightInd w:val="0"/>
              <w:ind w:firstLine="160"/>
              <w:contextualSpacing/>
              <w:jc w:val="both"/>
              <w:rPr>
                <w:sz w:val="24"/>
                <w:szCs w:val="24"/>
              </w:rPr>
            </w:pPr>
          </w:p>
        </w:tc>
        <w:tc>
          <w:tcPr>
            <w:tcW w:w="2409" w:type="dxa"/>
          </w:tcPr>
          <w:p w:rsidR="0031364A" w:rsidRPr="00256684" w:rsidRDefault="0031364A" w:rsidP="0031530C">
            <w:pPr>
              <w:widowControl w:val="0"/>
              <w:autoSpaceDE w:val="0"/>
              <w:autoSpaceDN w:val="0"/>
              <w:adjustRightInd w:val="0"/>
              <w:jc w:val="both"/>
              <w:rPr>
                <w:sz w:val="24"/>
                <w:szCs w:val="24"/>
              </w:rPr>
            </w:pPr>
            <w:r w:rsidRPr="00256684">
              <w:rPr>
                <w:sz w:val="24"/>
                <w:szCs w:val="24"/>
              </w:rPr>
              <w:t>всего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627 391,7</w:t>
            </w:r>
          </w:p>
        </w:tc>
        <w:tc>
          <w:tcPr>
            <w:tcW w:w="1276" w:type="dxa"/>
            <w:tcBorders>
              <w:top w:val="single" w:sz="4" w:space="0" w:color="auto"/>
              <w:left w:val="nil"/>
              <w:bottom w:val="single" w:sz="4" w:space="0" w:color="auto"/>
              <w:right w:val="single" w:sz="4" w:space="0" w:color="auto"/>
            </w:tcBorders>
            <w:shd w:val="clear" w:color="auto" w:fill="auto"/>
            <w:vAlign w:val="bottom"/>
          </w:tcPr>
          <w:p w:rsidR="0031364A" w:rsidRDefault="0031364A" w:rsidP="0031530C">
            <w:pPr>
              <w:jc w:val="center"/>
              <w:rPr>
                <w:sz w:val="22"/>
                <w:szCs w:val="22"/>
              </w:rPr>
            </w:pPr>
            <w:r>
              <w:rPr>
                <w:sz w:val="22"/>
                <w:szCs w:val="22"/>
              </w:rPr>
              <w:t>74 833,6</w:t>
            </w:r>
          </w:p>
        </w:tc>
        <w:tc>
          <w:tcPr>
            <w:tcW w:w="1276" w:type="dxa"/>
            <w:tcBorders>
              <w:top w:val="single" w:sz="4" w:space="0" w:color="auto"/>
              <w:left w:val="nil"/>
              <w:bottom w:val="single" w:sz="4" w:space="0" w:color="auto"/>
              <w:right w:val="single" w:sz="4" w:space="0" w:color="auto"/>
            </w:tcBorders>
            <w:shd w:val="clear" w:color="auto" w:fill="auto"/>
            <w:vAlign w:val="bottom"/>
          </w:tcPr>
          <w:p w:rsidR="0031364A" w:rsidRDefault="0031364A" w:rsidP="0031530C">
            <w:pPr>
              <w:jc w:val="center"/>
              <w:rPr>
                <w:sz w:val="22"/>
                <w:szCs w:val="22"/>
              </w:rPr>
            </w:pPr>
            <w:r>
              <w:rPr>
                <w:sz w:val="22"/>
                <w:szCs w:val="22"/>
              </w:rPr>
              <w:t>146 086,9</w:t>
            </w:r>
          </w:p>
        </w:tc>
        <w:tc>
          <w:tcPr>
            <w:tcW w:w="1984" w:type="dxa"/>
            <w:tcBorders>
              <w:top w:val="single" w:sz="4" w:space="0" w:color="auto"/>
              <w:left w:val="nil"/>
              <w:bottom w:val="single" w:sz="4" w:space="0" w:color="auto"/>
              <w:right w:val="single" w:sz="4" w:space="0" w:color="auto"/>
            </w:tcBorders>
            <w:shd w:val="clear" w:color="auto" w:fill="auto"/>
            <w:vAlign w:val="bottom"/>
          </w:tcPr>
          <w:p w:rsidR="0031364A" w:rsidRDefault="0031364A" w:rsidP="0031530C">
            <w:pPr>
              <w:jc w:val="center"/>
              <w:rPr>
                <w:sz w:val="22"/>
                <w:szCs w:val="22"/>
              </w:rPr>
            </w:pPr>
            <w:r>
              <w:rPr>
                <w:sz w:val="22"/>
                <w:szCs w:val="22"/>
              </w:rPr>
              <w:t>80 294,0</w:t>
            </w:r>
          </w:p>
        </w:tc>
        <w:tc>
          <w:tcPr>
            <w:tcW w:w="1623" w:type="dxa"/>
            <w:tcBorders>
              <w:top w:val="single" w:sz="4" w:space="0" w:color="auto"/>
              <w:left w:val="nil"/>
              <w:bottom w:val="single" w:sz="4" w:space="0" w:color="auto"/>
              <w:right w:val="single" w:sz="4" w:space="0" w:color="auto"/>
            </w:tcBorders>
            <w:shd w:val="clear" w:color="auto" w:fill="auto"/>
            <w:vAlign w:val="bottom"/>
          </w:tcPr>
          <w:p w:rsidR="0031364A" w:rsidRDefault="0031364A" w:rsidP="0031530C">
            <w:pPr>
              <w:jc w:val="center"/>
              <w:rPr>
                <w:sz w:val="22"/>
                <w:szCs w:val="22"/>
              </w:rPr>
            </w:pPr>
            <w:r>
              <w:rPr>
                <w:sz w:val="22"/>
                <w:szCs w:val="22"/>
              </w:rPr>
              <w:t>80 114,7</w:t>
            </w:r>
          </w:p>
        </w:tc>
        <w:tc>
          <w:tcPr>
            <w:tcW w:w="2063" w:type="dxa"/>
            <w:tcBorders>
              <w:top w:val="single" w:sz="4" w:space="0" w:color="auto"/>
              <w:left w:val="nil"/>
              <w:bottom w:val="single" w:sz="4" w:space="0" w:color="auto"/>
              <w:right w:val="single" w:sz="4" w:space="0" w:color="auto"/>
            </w:tcBorders>
            <w:shd w:val="clear" w:color="auto" w:fill="auto"/>
            <w:vAlign w:val="bottom"/>
          </w:tcPr>
          <w:p w:rsidR="0031364A" w:rsidRDefault="0031364A" w:rsidP="0031530C">
            <w:pPr>
              <w:jc w:val="center"/>
              <w:rPr>
                <w:sz w:val="22"/>
                <w:szCs w:val="22"/>
              </w:rPr>
            </w:pPr>
            <w:r>
              <w:rPr>
                <w:sz w:val="22"/>
                <w:szCs w:val="22"/>
              </w:rPr>
              <w:t>246 062,5</w:t>
            </w:r>
          </w:p>
        </w:tc>
      </w:tr>
      <w:tr w:rsidR="0031364A" w:rsidRPr="00256684" w:rsidTr="0031530C">
        <w:trPr>
          <w:trHeight w:val="496"/>
        </w:trPr>
        <w:tc>
          <w:tcPr>
            <w:tcW w:w="2836" w:type="dxa"/>
            <w:vMerge/>
          </w:tcPr>
          <w:p w:rsidR="0031364A" w:rsidRPr="00256684" w:rsidRDefault="0031364A" w:rsidP="0031530C">
            <w:pPr>
              <w:widowControl w:val="0"/>
              <w:autoSpaceDE w:val="0"/>
              <w:autoSpaceDN w:val="0"/>
              <w:adjustRightInd w:val="0"/>
              <w:ind w:firstLine="160"/>
              <w:contextualSpacing/>
              <w:jc w:val="both"/>
              <w:rPr>
                <w:sz w:val="24"/>
                <w:szCs w:val="24"/>
              </w:rPr>
            </w:pPr>
          </w:p>
        </w:tc>
        <w:tc>
          <w:tcPr>
            <w:tcW w:w="2409" w:type="dxa"/>
          </w:tcPr>
          <w:p w:rsidR="0031364A" w:rsidRPr="00256684" w:rsidRDefault="0031364A" w:rsidP="0031530C">
            <w:pPr>
              <w:widowControl w:val="0"/>
              <w:autoSpaceDE w:val="0"/>
              <w:autoSpaceDN w:val="0"/>
              <w:adjustRightInd w:val="0"/>
              <w:jc w:val="both"/>
              <w:rPr>
                <w:sz w:val="24"/>
                <w:szCs w:val="24"/>
              </w:rPr>
            </w:pPr>
            <w:r w:rsidRPr="00256684">
              <w:rPr>
                <w:sz w:val="24"/>
                <w:szCs w:val="24"/>
              </w:rPr>
              <w:t>местный бюджет</w:t>
            </w:r>
          </w:p>
        </w:tc>
        <w:tc>
          <w:tcPr>
            <w:tcW w:w="1843" w:type="dxa"/>
            <w:tcBorders>
              <w:top w:val="nil"/>
              <w:left w:val="single" w:sz="4" w:space="0" w:color="auto"/>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479 760,5</w:t>
            </w:r>
          </w:p>
        </w:tc>
        <w:tc>
          <w:tcPr>
            <w:tcW w:w="1276" w:type="dxa"/>
            <w:tcBorders>
              <w:top w:val="nil"/>
              <w:left w:val="nil"/>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46 715,6</w:t>
            </w:r>
          </w:p>
        </w:tc>
        <w:tc>
          <w:tcPr>
            <w:tcW w:w="1276" w:type="dxa"/>
            <w:tcBorders>
              <w:top w:val="nil"/>
              <w:left w:val="nil"/>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111 373,4</w:t>
            </w:r>
          </w:p>
        </w:tc>
        <w:tc>
          <w:tcPr>
            <w:tcW w:w="1984" w:type="dxa"/>
            <w:tcBorders>
              <w:top w:val="nil"/>
              <w:left w:val="nil"/>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35 911,1</w:t>
            </w:r>
          </w:p>
        </w:tc>
        <w:tc>
          <w:tcPr>
            <w:tcW w:w="1623" w:type="dxa"/>
            <w:tcBorders>
              <w:top w:val="nil"/>
              <w:left w:val="nil"/>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39 697,9</w:t>
            </w:r>
          </w:p>
        </w:tc>
        <w:tc>
          <w:tcPr>
            <w:tcW w:w="2063" w:type="dxa"/>
            <w:tcBorders>
              <w:top w:val="nil"/>
              <w:left w:val="nil"/>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246 062,5</w:t>
            </w:r>
          </w:p>
        </w:tc>
      </w:tr>
      <w:tr w:rsidR="0031364A" w:rsidRPr="00256684" w:rsidTr="0031530C">
        <w:trPr>
          <w:trHeight w:val="525"/>
        </w:trPr>
        <w:tc>
          <w:tcPr>
            <w:tcW w:w="2836" w:type="dxa"/>
            <w:vMerge/>
          </w:tcPr>
          <w:p w:rsidR="0031364A" w:rsidRPr="00256684" w:rsidRDefault="0031364A" w:rsidP="0031530C">
            <w:pPr>
              <w:widowControl w:val="0"/>
              <w:autoSpaceDE w:val="0"/>
              <w:autoSpaceDN w:val="0"/>
              <w:adjustRightInd w:val="0"/>
              <w:ind w:firstLine="160"/>
              <w:contextualSpacing/>
              <w:jc w:val="both"/>
              <w:rPr>
                <w:sz w:val="24"/>
                <w:szCs w:val="24"/>
              </w:rPr>
            </w:pPr>
          </w:p>
        </w:tc>
        <w:tc>
          <w:tcPr>
            <w:tcW w:w="2409" w:type="dxa"/>
          </w:tcPr>
          <w:p w:rsidR="0031364A" w:rsidRPr="00256684" w:rsidRDefault="0031364A" w:rsidP="0031530C">
            <w:pPr>
              <w:widowControl w:val="0"/>
              <w:autoSpaceDE w:val="0"/>
              <w:autoSpaceDN w:val="0"/>
              <w:adjustRightInd w:val="0"/>
              <w:jc w:val="both"/>
              <w:rPr>
                <w:sz w:val="24"/>
                <w:szCs w:val="24"/>
              </w:rPr>
            </w:pPr>
            <w:r w:rsidRPr="00256684">
              <w:rPr>
                <w:sz w:val="24"/>
                <w:szCs w:val="24"/>
              </w:rPr>
              <w:t>муниципальный дорожный фонд (местный бюджет)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147 631,2</w:t>
            </w:r>
          </w:p>
        </w:tc>
        <w:tc>
          <w:tcPr>
            <w:tcW w:w="1276" w:type="dxa"/>
            <w:tcBorders>
              <w:top w:val="single" w:sz="4" w:space="0" w:color="auto"/>
              <w:left w:val="nil"/>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28 117,9</w:t>
            </w:r>
          </w:p>
        </w:tc>
        <w:tc>
          <w:tcPr>
            <w:tcW w:w="1276" w:type="dxa"/>
            <w:tcBorders>
              <w:top w:val="single" w:sz="4" w:space="0" w:color="auto"/>
              <w:left w:val="nil"/>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34 713,5</w:t>
            </w:r>
          </w:p>
        </w:tc>
        <w:tc>
          <w:tcPr>
            <w:tcW w:w="1984" w:type="dxa"/>
            <w:tcBorders>
              <w:top w:val="single" w:sz="4" w:space="0" w:color="auto"/>
              <w:left w:val="nil"/>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44 382,9</w:t>
            </w:r>
          </w:p>
        </w:tc>
        <w:tc>
          <w:tcPr>
            <w:tcW w:w="1623" w:type="dxa"/>
            <w:tcBorders>
              <w:top w:val="single" w:sz="4" w:space="0" w:color="auto"/>
              <w:left w:val="nil"/>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40 416,8</w:t>
            </w:r>
          </w:p>
        </w:tc>
        <w:tc>
          <w:tcPr>
            <w:tcW w:w="2063" w:type="dxa"/>
            <w:tcBorders>
              <w:top w:val="single" w:sz="4" w:space="0" w:color="auto"/>
              <w:left w:val="nil"/>
              <w:bottom w:val="single" w:sz="4" w:space="0" w:color="auto"/>
              <w:right w:val="single" w:sz="4" w:space="0" w:color="auto"/>
            </w:tcBorders>
            <w:shd w:val="clear" w:color="auto" w:fill="auto"/>
            <w:vAlign w:val="bottom"/>
          </w:tcPr>
          <w:p w:rsidR="0031364A" w:rsidRDefault="0031364A" w:rsidP="0031530C">
            <w:pPr>
              <w:jc w:val="center"/>
              <w:rPr>
                <w:color w:val="000000"/>
                <w:sz w:val="22"/>
                <w:szCs w:val="22"/>
              </w:rPr>
            </w:pPr>
            <w:r>
              <w:rPr>
                <w:color w:val="000000"/>
                <w:sz w:val="22"/>
                <w:szCs w:val="22"/>
              </w:rPr>
              <w:t>0,0</w:t>
            </w:r>
          </w:p>
        </w:tc>
      </w:tr>
      <w:tr w:rsidR="0031364A" w:rsidRPr="00256684" w:rsidTr="0031530C">
        <w:trPr>
          <w:trHeight w:val="20"/>
        </w:trPr>
        <w:tc>
          <w:tcPr>
            <w:tcW w:w="2836" w:type="dxa"/>
            <w:vMerge/>
          </w:tcPr>
          <w:p w:rsidR="0031364A" w:rsidRPr="00256684" w:rsidRDefault="0031364A" w:rsidP="0031530C">
            <w:pPr>
              <w:widowControl w:val="0"/>
              <w:autoSpaceDE w:val="0"/>
              <w:autoSpaceDN w:val="0"/>
              <w:adjustRightInd w:val="0"/>
              <w:ind w:firstLine="160"/>
              <w:contextualSpacing/>
              <w:jc w:val="both"/>
              <w:rPr>
                <w:sz w:val="24"/>
                <w:szCs w:val="24"/>
              </w:rPr>
            </w:pPr>
          </w:p>
        </w:tc>
        <w:tc>
          <w:tcPr>
            <w:tcW w:w="2409" w:type="dxa"/>
          </w:tcPr>
          <w:p w:rsidR="0031364A" w:rsidRPr="00256684" w:rsidRDefault="0031364A" w:rsidP="0031530C">
            <w:pPr>
              <w:widowControl w:val="0"/>
              <w:autoSpaceDE w:val="0"/>
              <w:autoSpaceDN w:val="0"/>
              <w:adjustRightInd w:val="0"/>
              <w:jc w:val="both"/>
              <w:rPr>
                <w:sz w:val="24"/>
                <w:szCs w:val="24"/>
              </w:rPr>
            </w:pPr>
            <w:r w:rsidRPr="00256684">
              <w:rPr>
                <w:sz w:val="24"/>
                <w:szCs w:val="24"/>
              </w:rPr>
              <w:t>бюджет автономного округа</w:t>
            </w:r>
          </w:p>
        </w:tc>
        <w:tc>
          <w:tcPr>
            <w:tcW w:w="1843" w:type="dxa"/>
            <w:vAlign w:val="center"/>
          </w:tcPr>
          <w:p w:rsidR="0031364A" w:rsidRPr="00256684" w:rsidRDefault="0031364A" w:rsidP="0031530C">
            <w:pPr>
              <w:jc w:val="center"/>
              <w:rPr>
                <w:sz w:val="24"/>
                <w:szCs w:val="24"/>
              </w:rPr>
            </w:pPr>
            <w:r w:rsidRPr="00256684">
              <w:rPr>
                <w:sz w:val="24"/>
                <w:szCs w:val="24"/>
              </w:rPr>
              <w:t>0,0</w:t>
            </w:r>
          </w:p>
        </w:tc>
        <w:tc>
          <w:tcPr>
            <w:tcW w:w="1276" w:type="dxa"/>
            <w:vAlign w:val="center"/>
          </w:tcPr>
          <w:p w:rsidR="0031364A" w:rsidRPr="00256684" w:rsidRDefault="0031364A" w:rsidP="0031530C">
            <w:pPr>
              <w:jc w:val="center"/>
              <w:rPr>
                <w:sz w:val="24"/>
                <w:szCs w:val="24"/>
              </w:rPr>
            </w:pPr>
            <w:r w:rsidRPr="00256684">
              <w:rPr>
                <w:sz w:val="24"/>
                <w:szCs w:val="24"/>
              </w:rPr>
              <w:t>0,0</w:t>
            </w:r>
          </w:p>
        </w:tc>
        <w:tc>
          <w:tcPr>
            <w:tcW w:w="1276" w:type="dxa"/>
            <w:vAlign w:val="center"/>
          </w:tcPr>
          <w:p w:rsidR="0031364A" w:rsidRPr="00256684" w:rsidRDefault="0031364A" w:rsidP="0031530C">
            <w:pPr>
              <w:jc w:val="center"/>
              <w:rPr>
                <w:sz w:val="24"/>
                <w:szCs w:val="24"/>
              </w:rPr>
            </w:pPr>
            <w:r w:rsidRPr="00256684">
              <w:rPr>
                <w:sz w:val="24"/>
                <w:szCs w:val="24"/>
              </w:rPr>
              <w:t>0,0</w:t>
            </w:r>
          </w:p>
        </w:tc>
        <w:tc>
          <w:tcPr>
            <w:tcW w:w="1984" w:type="dxa"/>
            <w:vAlign w:val="center"/>
          </w:tcPr>
          <w:p w:rsidR="0031364A" w:rsidRPr="00256684" w:rsidRDefault="0031364A" w:rsidP="0031530C">
            <w:pPr>
              <w:jc w:val="center"/>
              <w:rPr>
                <w:sz w:val="24"/>
                <w:szCs w:val="24"/>
              </w:rPr>
            </w:pPr>
            <w:r w:rsidRPr="00256684">
              <w:rPr>
                <w:sz w:val="24"/>
                <w:szCs w:val="24"/>
              </w:rPr>
              <w:t>0,0</w:t>
            </w:r>
          </w:p>
        </w:tc>
        <w:tc>
          <w:tcPr>
            <w:tcW w:w="1623" w:type="dxa"/>
            <w:vAlign w:val="center"/>
          </w:tcPr>
          <w:p w:rsidR="0031364A" w:rsidRPr="00256684" w:rsidRDefault="0031364A" w:rsidP="0031530C">
            <w:pPr>
              <w:jc w:val="center"/>
              <w:rPr>
                <w:sz w:val="24"/>
                <w:szCs w:val="24"/>
              </w:rPr>
            </w:pPr>
            <w:r w:rsidRPr="00256684">
              <w:rPr>
                <w:sz w:val="24"/>
                <w:szCs w:val="24"/>
              </w:rPr>
              <w:t>0,0</w:t>
            </w:r>
          </w:p>
        </w:tc>
        <w:tc>
          <w:tcPr>
            <w:tcW w:w="2063" w:type="dxa"/>
            <w:vAlign w:val="center"/>
          </w:tcPr>
          <w:p w:rsidR="0031364A" w:rsidRPr="00256684" w:rsidRDefault="0031364A" w:rsidP="0031530C">
            <w:pPr>
              <w:jc w:val="center"/>
              <w:rPr>
                <w:sz w:val="24"/>
                <w:szCs w:val="24"/>
              </w:rPr>
            </w:pPr>
            <w:r w:rsidRPr="00256684">
              <w:rPr>
                <w:sz w:val="24"/>
                <w:szCs w:val="24"/>
              </w:rPr>
              <w:t>0,0</w:t>
            </w:r>
          </w:p>
        </w:tc>
      </w:tr>
    </w:tbl>
    <w:p w:rsidR="0031364A" w:rsidRPr="00003E82" w:rsidRDefault="0031364A" w:rsidP="0031364A">
      <w:pPr>
        <w:tabs>
          <w:tab w:val="left" w:pos="8160"/>
        </w:tabs>
        <w:jc w:val="right"/>
        <w:rPr>
          <w:bCs/>
        </w:rPr>
        <w:sectPr w:rsidR="0031364A" w:rsidRPr="00003E82" w:rsidSect="006D3B8C">
          <w:pgSz w:w="16840" w:h="11907" w:orient="landscape" w:code="9"/>
          <w:pgMar w:top="1134" w:right="567" w:bottom="1134" w:left="851" w:header="720" w:footer="720" w:gutter="0"/>
          <w:cols w:space="720"/>
          <w:noEndnote/>
          <w:docGrid w:linePitch="381"/>
        </w:sectPr>
      </w:pPr>
      <w:r w:rsidRPr="00003E82">
        <w:rPr>
          <w:bCs/>
        </w:rPr>
        <w:t>».</w:t>
      </w:r>
    </w:p>
    <w:p w:rsidR="0031364A" w:rsidRPr="00003E82" w:rsidRDefault="0031364A" w:rsidP="0031364A">
      <w:pPr>
        <w:ind w:left="9923"/>
      </w:pPr>
      <w:r w:rsidRPr="00003E82">
        <w:lastRenderedPageBreak/>
        <w:t xml:space="preserve">Приложение </w:t>
      </w:r>
      <w:r>
        <w:t>2</w:t>
      </w:r>
      <w:r w:rsidRPr="00003E82">
        <w:t xml:space="preserve"> к постановлению</w:t>
      </w:r>
    </w:p>
    <w:p w:rsidR="0031364A" w:rsidRPr="00003E82" w:rsidRDefault="0031364A" w:rsidP="0031364A">
      <w:pPr>
        <w:ind w:left="9923"/>
      </w:pPr>
      <w:r w:rsidRPr="00003E82">
        <w:t>администрации района</w:t>
      </w:r>
    </w:p>
    <w:p w:rsidR="0031364A" w:rsidRPr="00003E82" w:rsidRDefault="0031364A" w:rsidP="0031364A">
      <w:pPr>
        <w:ind w:left="9923"/>
        <w:rPr>
          <w:b/>
          <w:bCs/>
        </w:rPr>
      </w:pPr>
      <w:r w:rsidRPr="00003E82">
        <w:t xml:space="preserve">от </w:t>
      </w:r>
      <w:r w:rsidR="00E96878">
        <w:t>28.12.2023</w:t>
      </w:r>
      <w:r w:rsidRPr="00003E82">
        <w:t xml:space="preserve"> </w:t>
      </w:r>
      <w:r>
        <w:t xml:space="preserve">№ </w:t>
      </w:r>
      <w:r w:rsidR="00E96878">
        <w:t>1454</w:t>
      </w:r>
    </w:p>
    <w:p w:rsidR="0031364A" w:rsidRPr="00003E82" w:rsidRDefault="0031364A" w:rsidP="0031364A">
      <w:pPr>
        <w:jc w:val="center"/>
        <w:rPr>
          <w:b/>
        </w:rPr>
      </w:pPr>
    </w:p>
    <w:p w:rsidR="0031364A" w:rsidRDefault="0031364A" w:rsidP="0031364A">
      <w:pPr>
        <w:jc w:val="center"/>
        <w:rPr>
          <w:b/>
        </w:rPr>
      </w:pPr>
    </w:p>
    <w:p w:rsidR="0031364A" w:rsidRPr="007449C6" w:rsidRDefault="0031364A" w:rsidP="0031364A">
      <w:pPr>
        <w:jc w:val="center"/>
        <w:rPr>
          <w:b/>
        </w:rPr>
      </w:pPr>
      <w:r w:rsidRPr="007449C6">
        <w:rPr>
          <w:b/>
        </w:rPr>
        <w:t>Изменения, которые вносятся в приложение 1 «Распределение финансовых ресурсов муниципальной программы</w:t>
      </w:r>
    </w:p>
    <w:p w:rsidR="0031364A" w:rsidRPr="007449C6" w:rsidRDefault="0031364A" w:rsidP="0031364A">
      <w:pPr>
        <w:jc w:val="center"/>
        <w:rPr>
          <w:b/>
        </w:rPr>
      </w:pPr>
      <w:r w:rsidRPr="007449C6">
        <w:rPr>
          <w:b/>
        </w:rPr>
        <w:t>(по годам)»</w:t>
      </w:r>
    </w:p>
    <w:p w:rsidR="00E96878" w:rsidRDefault="00E96878" w:rsidP="0031364A">
      <w:pPr>
        <w:ind w:left="10490"/>
      </w:pPr>
    </w:p>
    <w:tbl>
      <w:tblPr>
        <w:tblW w:w="154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1"/>
        <w:gridCol w:w="2673"/>
        <w:gridCol w:w="2829"/>
        <w:gridCol w:w="24"/>
        <w:gridCol w:w="1540"/>
        <w:gridCol w:w="19"/>
        <w:gridCol w:w="1280"/>
        <w:gridCol w:w="1116"/>
        <w:gridCol w:w="14"/>
        <w:gridCol w:w="1138"/>
        <w:gridCol w:w="1130"/>
        <w:gridCol w:w="1138"/>
        <w:gridCol w:w="1135"/>
      </w:tblGrid>
      <w:tr w:rsidR="00E96878" w:rsidRPr="00003E82" w:rsidTr="00912A47">
        <w:trPr>
          <w:jc w:val="right"/>
        </w:trPr>
        <w:tc>
          <w:tcPr>
            <w:tcW w:w="1411" w:type="dxa"/>
            <w:vMerge w:val="restart"/>
            <w:hideMark/>
          </w:tcPr>
          <w:p w:rsidR="00E96878" w:rsidRPr="00003E82" w:rsidRDefault="00E96878" w:rsidP="00912A47">
            <w:pPr>
              <w:jc w:val="center"/>
              <w:rPr>
                <w:b/>
                <w:sz w:val="24"/>
                <w:szCs w:val="24"/>
              </w:rPr>
            </w:pPr>
            <w:r>
              <w:br w:type="page"/>
            </w:r>
            <w:r w:rsidRPr="00003E82">
              <w:rPr>
                <w:b/>
                <w:sz w:val="24"/>
                <w:szCs w:val="24"/>
              </w:rPr>
              <w:t>Номер структурного элемента</w:t>
            </w:r>
          </w:p>
        </w:tc>
        <w:tc>
          <w:tcPr>
            <w:tcW w:w="2673" w:type="dxa"/>
            <w:vMerge w:val="restart"/>
            <w:hideMark/>
          </w:tcPr>
          <w:p w:rsidR="00E96878" w:rsidRPr="00003E82" w:rsidRDefault="00E96878" w:rsidP="00912A47">
            <w:pPr>
              <w:jc w:val="center"/>
              <w:rPr>
                <w:b/>
                <w:sz w:val="24"/>
                <w:szCs w:val="24"/>
              </w:rPr>
            </w:pPr>
            <w:r w:rsidRPr="00003E82">
              <w:rPr>
                <w:b/>
                <w:sz w:val="24"/>
                <w:szCs w:val="24"/>
              </w:rPr>
              <w:t>Структурный элемент муниципальной программы</w:t>
            </w:r>
          </w:p>
        </w:tc>
        <w:tc>
          <w:tcPr>
            <w:tcW w:w="2829" w:type="dxa"/>
            <w:vMerge w:val="restart"/>
            <w:hideMark/>
          </w:tcPr>
          <w:p w:rsidR="00E96878" w:rsidRPr="00003E82" w:rsidRDefault="00E96878" w:rsidP="00912A47">
            <w:pPr>
              <w:jc w:val="center"/>
              <w:rPr>
                <w:b/>
                <w:sz w:val="24"/>
                <w:szCs w:val="24"/>
              </w:rPr>
            </w:pPr>
            <w:r w:rsidRPr="00003E82">
              <w:rPr>
                <w:b/>
                <w:sz w:val="24"/>
                <w:szCs w:val="24"/>
              </w:rPr>
              <w:t>Ответственный</w:t>
            </w:r>
          </w:p>
          <w:p w:rsidR="00E96878" w:rsidRPr="00003E82" w:rsidRDefault="00E96878" w:rsidP="00912A47">
            <w:pPr>
              <w:jc w:val="center"/>
              <w:rPr>
                <w:b/>
                <w:sz w:val="24"/>
                <w:szCs w:val="24"/>
              </w:rPr>
            </w:pPr>
            <w:r w:rsidRPr="00003E82">
              <w:rPr>
                <w:b/>
                <w:sz w:val="24"/>
                <w:szCs w:val="24"/>
              </w:rPr>
              <w:t>исполнитель/</w:t>
            </w:r>
          </w:p>
          <w:p w:rsidR="00E96878" w:rsidRPr="00003E82" w:rsidRDefault="00E96878" w:rsidP="00912A47">
            <w:pPr>
              <w:jc w:val="center"/>
              <w:rPr>
                <w:b/>
                <w:sz w:val="24"/>
                <w:szCs w:val="24"/>
              </w:rPr>
            </w:pPr>
            <w:r w:rsidRPr="00003E82">
              <w:rPr>
                <w:b/>
                <w:sz w:val="24"/>
                <w:szCs w:val="24"/>
              </w:rPr>
              <w:t>соисполнитель</w:t>
            </w:r>
          </w:p>
        </w:tc>
        <w:tc>
          <w:tcPr>
            <w:tcW w:w="1564" w:type="dxa"/>
            <w:gridSpan w:val="2"/>
            <w:vMerge w:val="restart"/>
            <w:hideMark/>
          </w:tcPr>
          <w:p w:rsidR="00E96878" w:rsidRPr="00003E82" w:rsidRDefault="00E96878" w:rsidP="00912A47">
            <w:pPr>
              <w:jc w:val="center"/>
              <w:rPr>
                <w:b/>
                <w:sz w:val="24"/>
                <w:szCs w:val="24"/>
              </w:rPr>
            </w:pPr>
            <w:r w:rsidRPr="00003E82">
              <w:rPr>
                <w:b/>
                <w:sz w:val="24"/>
                <w:szCs w:val="24"/>
              </w:rPr>
              <w:t>Источники</w:t>
            </w:r>
          </w:p>
          <w:p w:rsidR="00E96878" w:rsidRPr="00003E82" w:rsidRDefault="00E96878" w:rsidP="00912A47">
            <w:pPr>
              <w:jc w:val="center"/>
              <w:rPr>
                <w:b/>
                <w:sz w:val="24"/>
                <w:szCs w:val="24"/>
              </w:rPr>
            </w:pPr>
            <w:r w:rsidRPr="00003E82">
              <w:rPr>
                <w:b/>
                <w:sz w:val="24"/>
                <w:szCs w:val="24"/>
              </w:rPr>
              <w:t>финансирования</w:t>
            </w:r>
          </w:p>
        </w:tc>
        <w:tc>
          <w:tcPr>
            <w:tcW w:w="6970" w:type="dxa"/>
            <w:gridSpan w:val="8"/>
            <w:hideMark/>
          </w:tcPr>
          <w:p w:rsidR="00E96878" w:rsidRPr="00003E82" w:rsidRDefault="00E96878" w:rsidP="00912A47">
            <w:pPr>
              <w:jc w:val="center"/>
              <w:rPr>
                <w:b/>
                <w:sz w:val="24"/>
                <w:szCs w:val="24"/>
              </w:rPr>
            </w:pPr>
            <w:r w:rsidRPr="00003E82">
              <w:rPr>
                <w:b/>
                <w:sz w:val="24"/>
                <w:szCs w:val="24"/>
              </w:rPr>
              <w:t>Финансовые затраты на реализацию (тыс. рублей)</w:t>
            </w:r>
          </w:p>
        </w:tc>
      </w:tr>
      <w:tr w:rsidR="00E96878" w:rsidRPr="00003E82" w:rsidTr="00912A47">
        <w:trPr>
          <w:jc w:val="right"/>
        </w:trPr>
        <w:tc>
          <w:tcPr>
            <w:tcW w:w="1411" w:type="dxa"/>
            <w:vMerge/>
            <w:hideMark/>
          </w:tcPr>
          <w:p w:rsidR="00E96878" w:rsidRPr="00003E82" w:rsidRDefault="00E96878" w:rsidP="00912A47">
            <w:pPr>
              <w:jc w:val="center"/>
              <w:rPr>
                <w:b/>
                <w:sz w:val="24"/>
                <w:szCs w:val="24"/>
              </w:rPr>
            </w:pPr>
          </w:p>
        </w:tc>
        <w:tc>
          <w:tcPr>
            <w:tcW w:w="2673" w:type="dxa"/>
            <w:vMerge/>
            <w:hideMark/>
          </w:tcPr>
          <w:p w:rsidR="00E96878" w:rsidRPr="00003E82" w:rsidRDefault="00E96878" w:rsidP="00912A47">
            <w:pPr>
              <w:jc w:val="center"/>
              <w:rPr>
                <w:b/>
                <w:sz w:val="24"/>
                <w:szCs w:val="24"/>
              </w:rPr>
            </w:pPr>
          </w:p>
        </w:tc>
        <w:tc>
          <w:tcPr>
            <w:tcW w:w="2829" w:type="dxa"/>
            <w:vMerge/>
            <w:hideMark/>
          </w:tcPr>
          <w:p w:rsidR="00E96878" w:rsidRPr="00003E82" w:rsidRDefault="00E96878" w:rsidP="00912A47">
            <w:pPr>
              <w:jc w:val="center"/>
              <w:rPr>
                <w:b/>
                <w:sz w:val="24"/>
                <w:szCs w:val="24"/>
              </w:rPr>
            </w:pPr>
          </w:p>
        </w:tc>
        <w:tc>
          <w:tcPr>
            <w:tcW w:w="1564" w:type="dxa"/>
            <w:gridSpan w:val="2"/>
            <w:vMerge/>
            <w:hideMark/>
          </w:tcPr>
          <w:p w:rsidR="00E96878" w:rsidRPr="00003E82" w:rsidRDefault="00E96878" w:rsidP="00912A47">
            <w:pPr>
              <w:jc w:val="center"/>
              <w:rPr>
                <w:b/>
                <w:sz w:val="24"/>
                <w:szCs w:val="24"/>
              </w:rPr>
            </w:pPr>
          </w:p>
        </w:tc>
        <w:tc>
          <w:tcPr>
            <w:tcW w:w="1299" w:type="dxa"/>
            <w:gridSpan w:val="2"/>
            <w:vMerge w:val="restart"/>
            <w:hideMark/>
          </w:tcPr>
          <w:p w:rsidR="00E96878" w:rsidRPr="00003E82" w:rsidRDefault="00E96878" w:rsidP="00912A47">
            <w:pPr>
              <w:jc w:val="center"/>
              <w:rPr>
                <w:b/>
                <w:sz w:val="24"/>
                <w:szCs w:val="24"/>
              </w:rPr>
            </w:pPr>
            <w:r w:rsidRPr="00003E82">
              <w:rPr>
                <w:b/>
                <w:sz w:val="24"/>
                <w:szCs w:val="24"/>
              </w:rPr>
              <w:t>всего</w:t>
            </w:r>
          </w:p>
        </w:tc>
        <w:tc>
          <w:tcPr>
            <w:tcW w:w="5671" w:type="dxa"/>
            <w:gridSpan w:val="6"/>
            <w:hideMark/>
          </w:tcPr>
          <w:p w:rsidR="00E96878" w:rsidRPr="00003E82" w:rsidRDefault="00E96878" w:rsidP="00912A47">
            <w:pPr>
              <w:jc w:val="center"/>
              <w:rPr>
                <w:b/>
                <w:sz w:val="24"/>
                <w:szCs w:val="24"/>
              </w:rPr>
            </w:pPr>
            <w:r w:rsidRPr="00003E82">
              <w:rPr>
                <w:b/>
                <w:sz w:val="24"/>
                <w:szCs w:val="24"/>
              </w:rPr>
              <w:t>в том числе:</w:t>
            </w:r>
          </w:p>
        </w:tc>
      </w:tr>
      <w:tr w:rsidR="00E96878" w:rsidRPr="00003E82" w:rsidTr="00912A47">
        <w:trPr>
          <w:jc w:val="right"/>
        </w:trPr>
        <w:tc>
          <w:tcPr>
            <w:tcW w:w="1411" w:type="dxa"/>
            <w:vMerge/>
            <w:hideMark/>
          </w:tcPr>
          <w:p w:rsidR="00E96878" w:rsidRPr="00003E82" w:rsidRDefault="00E96878" w:rsidP="00912A47">
            <w:pPr>
              <w:jc w:val="center"/>
              <w:rPr>
                <w:b/>
                <w:sz w:val="24"/>
                <w:szCs w:val="24"/>
              </w:rPr>
            </w:pPr>
          </w:p>
        </w:tc>
        <w:tc>
          <w:tcPr>
            <w:tcW w:w="2673" w:type="dxa"/>
            <w:vMerge/>
            <w:hideMark/>
          </w:tcPr>
          <w:p w:rsidR="00E96878" w:rsidRPr="00003E82" w:rsidRDefault="00E96878" w:rsidP="00912A47">
            <w:pPr>
              <w:jc w:val="center"/>
              <w:rPr>
                <w:b/>
                <w:sz w:val="24"/>
                <w:szCs w:val="24"/>
              </w:rPr>
            </w:pPr>
          </w:p>
        </w:tc>
        <w:tc>
          <w:tcPr>
            <w:tcW w:w="2829" w:type="dxa"/>
            <w:vMerge/>
            <w:hideMark/>
          </w:tcPr>
          <w:p w:rsidR="00E96878" w:rsidRPr="00003E82" w:rsidRDefault="00E96878" w:rsidP="00912A47">
            <w:pPr>
              <w:jc w:val="center"/>
              <w:rPr>
                <w:b/>
                <w:sz w:val="24"/>
                <w:szCs w:val="24"/>
              </w:rPr>
            </w:pPr>
          </w:p>
        </w:tc>
        <w:tc>
          <w:tcPr>
            <w:tcW w:w="1564" w:type="dxa"/>
            <w:gridSpan w:val="2"/>
            <w:vMerge/>
            <w:hideMark/>
          </w:tcPr>
          <w:p w:rsidR="00E96878" w:rsidRPr="00003E82" w:rsidRDefault="00E96878" w:rsidP="00912A47">
            <w:pPr>
              <w:jc w:val="center"/>
              <w:rPr>
                <w:b/>
                <w:sz w:val="24"/>
                <w:szCs w:val="24"/>
              </w:rPr>
            </w:pPr>
          </w:p>
        </w:tc>
        <w:tc>
          <w:tcPr>
            <w:tcW w:w="1299" w:type="dxa"/>
            <w:gridSpan w:val="2"/>
            <w:vMerge/>
            <w:hideMark/>
          </w:tcPr>
          <w:p w:rsidR="00E96878" w:rsidRPr="00003E82" w:rsidRDefault="00E96878" w:rsidP="00912A47">
            <w:pPr>
              <w:jc w:val="center"/>
              <w:rPr>
                <w:b/>
                <w:sz w:val="24"/>
                <w:szCs w:val="24"/>
              </w:rPr>
            </w:pPr>
          </w:p>
        </w:tc>
        <w:tc>
          <w:tcPr>
            <w:tcW w:w="1116" w:type="dxa"/>
            <w:hideMark/>
          </w:tcPr>
          <w:p w:rsidR="00E96878" w:rsidRPr="00003E82" w:rsidRDefault="00E96878" w:rsidP="00912A47">
            <w:pPr>
              <w:jc w:val="center"/>
              <w:rPr>
                <w:b/>
                <w:sz w:val="24"/>
                <w:szCs w:val="24"/>
              </w:rPr>
            </w:pPr>
            <w:r w:rsidRPr="00003E82">
              <w:rPr>
                <w:b/>
                <w:sz w:val="24"/>
                <w:szCs w:val="24"/>
              </w:rPr>
              <w:t>2022 год</w:t>
            </w:r>
          </w:p>
        </w:tc>
        <w:tc>
          <w:tcPr>
            <w:tcW w:w="1152" w:type="dxa"/>
            <w:gridSpan w:val="2"/>
            <w:hideMark/>
          </w:tcPr>
          <w:p w:rsidR="00E96878" w:rsidRPr="00003E82" w:rsidRDefault="00E96878" w:rsidP="00912A47">
            <w:pPr>
              <w:jc w:val="center"/>
              <w:rPr>
                <w:b/>
                <w:sz w:val="24"/>
                <w:szCs w:val="24"/>
              </w:rPr>
            </w:pPr>
            <w:r w:rsidRPr="00003E82">
              <w:rPr>
                <w:b/>
                <w:sz w:val="24"/>
                <w:szCs w:val="24"/>
              </w:rPr>
              <w:t>2023 год</w:t>
            </w:r>
          </w:p>
        </w:tc>
        <w:tc>
          <w:tcPr>
            <w:tcW w:w="1130" w:type="dxa"/>
            <w:hideMark/>
          </w:tcPr>
          <w:p w:rsidR="00E96878" w:rsidRPr="00003E82" w:rsidRDefault="00E96878" w:rsidP="00912A47">
            <w:pPr>
              <w:jc w:val="center"/>
              <w:rPr>
                <w:b/>
                <w:sz w:val="24"/>
                <w:szCs w:val="24"/>
              </w:rPr>
            </w:pPr>
            <w:r w:rsidRPr="00003E82">
              <w:rPr>
                <w:b/>
                <w:sz w:val="24"/>
                <w:szCs w:val="24"/>
              </w:rPr>
              <w:t>2024 год</w:t>
            </w:r>
          </w:p>
        </w:tc>
        <w:tc>
          <w:tcPr>
            <w:tcW w:w="1138" w:type="dxa"/>
            <w:hideMark/>
          </w:tcPr>
          <w:p w:rsidR="00E96878" w:rsidRPr="00003E82" w:rsidRDefault="00E96878" w:rsidP="00912A47">
            <w:pPr>
              <w:jc w:val="center"/>
              <w:rPr>
                <w:b/>
                <w:sz w:val="24"/>
                <w:szCs w:val="24"/>
              </w:rPr>
            </w:pPr>
            <w:r w:rsidRPr="00003E82">
              <w:rPr>
                <w:b/>
                <w:sz w:val="24"/>
                <w:szCs w:val="24"/>
              </w:rPr>
              <w:t xml:space="preserve">2025 год  </w:t>
            </w:r>
          </w:p>
        </w:tc>
        <w:tc>
          <w:tcPr>
            <w:tcW w:w="1135" w:type="dxa"/>
            <w:hideMark/>
          </w:tcPr>
          <w:p w:rsidR="00E96878" w:rsidRPr="00003E82" w:rsidRDefault="00E96878" w:rsidP="00912A47">
            <w:pPr>
              <w:jc w:val="center"/>
              <w:rPr>
                <w:b/>
                <w:sz w:val="24"/>
                <w:szCs w:val="24"/>
              </w:rPr>
            </w:pPr>
            <w:r w:rsidRPr="003C0572">
              <w:rPr>
                <w:b/>
                <w:sz w:val="24"/>
                <w:szCs w:val="24"/>
              </w:rPr>
              <w:t>2026‒</w:t>
            </w:r>
            <w:r w:rsidRPr="00003E82">
              <w:rPr>
                <w:b/>
                <w:sz w:val="24"/>
                <w:szCs w:val="24"/>
              </w:rPr>
              <w:t>2030 годы</w:t>
            </w:r>
          </w:p>
        </w:tc>
      </w:tr>
      <w:tr w:rsidR="00E96878" w:rsidRPr="00003E82" w:rsidTr="00912A47">
        <w:trPr>
          <w:jc w:val="right"/>
        </w:trPr>
        <w:tc>
          <w:tcPr>
            <w:tcW w:w="1411" w:type="dxa"/>
            <w:noWrap/>
            <w:hideMark/>
          </w:tcPr>
          <w:p w:rsidR="00E96878" w:rsidRPr="00003E82" w:rsidRDefault="00E96878" w:rsidP="00912A47">
            <w:pPr>
              <w:jc w:val="center"/>
              <w:rPr>
                <w:b/>
                <w:sz w:val="24"/>
                <w:szCs w:val="24"/>
              </w:rPr>
            </w:pPr>
            <w:r w:rsidRPr="00003E82">
              <w:rPr>
                <w:b/>
                <w:sz w:val="24"/>
                <w:szCs w:val="24"/>
              </w:rPr>
              <w:t>1</w:t>
            </w:r>
          </w:p>
        </w:tc>
        <w:tc>
          <w:tcPr>
            <w:tcW w:w="2673" w:type="dxa"/>
            <w:noWrap/>
            <w:hideMark/>
          </w:tcPr>
          <w:p w:rsidR="00E96878" w:rsidRPr="00003E82" w:rsidRDefault="00E96878" w:rsidP="00912A47">
            <w:pPr>
              <w:jc w:val="center"/>
              <w:rPr>
                <w:b/>
                <w:sz w:val="24"/>
                <w:szCs w:val="24"/>
              </w:rPr>
            </w:pPr>
            <w:r w:rsidRPr="00003E82">
              <w:rPr>
                <w:b/>
                <w:sz w:val="24"/>
                <w:szCs w:val="24"/>
              </w:rPr>
              <w:t>2</w:t>
            </w:r>
          </w:p>
        </w:tc>
        <w:tc>
          <w:tcPr>
            <w:tcW w:w="2829" w:type="dxa"/>
            <w:noWrap/>
            <w:hideMark/>
          </w:tcPr>
          <w:p w:rsidR="00E96878" w:rsidRPr="00003E82" w:rsidRDefault="00E96878" w:rsidP="00912A47">
            <w:pPr>
              <w:jc w:val="center"/>
              <w:rPr>
                <w:b/>
                <w:sz w:val="24"/>
                <w:szCs w:val="24"/>
              </w:rPr>
            </w:pPr>
            <w:r w:rsidRPr="00003E82">
              <w:rPr>
                <w:b/>
                <w:sz w:val="24"/>
                <w:szCs w:val="24"/>
              </w:rPr>
              <w:t>3</w:t>
            </w:r>
          </w:p>
        </w:tc>
        <w:tc>
          <w:tcPr>
            <w:tcW w:w="1564" w:type="dxa"/>
            <w:gridSpan w:val="2"/>
            <w:noWrap/>
            <w:hideMark/>
          </w:tcPr>
          <w:p w:rsidR="00E96878" w:rsidRPr="00003E82" w:rsidRDefault="00E96878" w:rsidP="00912A47">
            <w:pPr>
              <w:jc w:val="center"/>
              <w:rPr>
                <w:b/>
                <w:sz w:val="24"/>
                <w:szCs w:val="24"/>
              </w:rPr>
            </w:pPr>
            <w:r w:rsidRPr="00003E82">
              <w:rPr>
                <w:b/>
                <w:sz w:val="24"/>
                <w:szCs w:val="24"/>
              </w:rPr>
              <w:t>4</w:t>
            </w:r>
          </w:p>
        </w:tc>
        <w:tc>
          <w:tcPr>
            <w:tcW w:w="1299" w:type="dxa"/>
            <w:gridSpan w:val="2"/>
            <w:noWrap/>
            <w:hideMark/>
          </w:tcPr>
          <w:p w:rsidR="00E96878" w:rsidRPr="00003E82" w:rsidRDefault="00E96878" w:rsidP="00912A47">
            <w:pPr>
              <w:jc w:val="center"/>
              <w:rPr>
                <w:b/>
                <w:sz w:val="24"/>
                <w:szCs w:val="24"/>
              </w:rPr>
            </w:pPr>
            <w:r w:rsidRPr="00003E82">
              <w:rPr>
                <w:b/>
                <w:sz w:val="24"/>
                <w:szCs w:val="24"/>
              </w:rPr>
              <w:t>5</w:t>
            </w:r>
          </w:p>
        </w:tc>
        <w:tc>
          <w:tcPr>
            <w:tcW w:w="1116" w:type="dxa"/>
            <w:noWrap/>
            <w:hideMark/>
          </w:tcPr>
          <w:p w:rsidR="00E96878" w:rsidRPr="00003E82" w:rsidRDefault="00E96878" w:rsidP="00912A47">
            <w:pPr>
              <w:jc w:val="center"/>
              <w:rPr>
                <w:b/>
                <w:sz w:val="24"/>
                <w:szCs w:val="24"/>
              </w:rPr>
            </w:pPr>
            <w:r w:rsidRPr="00003E82">
              <w:rPr>
                <w:b/>
                <w:sz w:val="24"/>
                <w:szCs w:val="24"/>
              </w:rPr>
              <w:t>6</w:t>
            </w:r>
          </w:p>
        </w:tc>
        <w:tc>
          <w:tcPr>
            <w:tcW w:w="1152" w:type="dxa"/>
            <w:gridSpan w:val="2"/>
            <w:noWrap/>
            <w:hideMark/>
          </w:tcPr>
          <w:p w:rsidR="00E96878" w:rsidRPr="00003E82" w:rsidRDefault="00E96878" w:rsidP="00912A47">
            <w:pPr>
              <w:jc w:val="center"/>
              <w:rPr>
                <w:b/>
                <w:sz w:val="24"/>
                <w:szCs w:val="24"/>
              </w:rPr>
            </w:pPr>
            <w:r w:rsidRPr="00003E82">
              <w:rPr>
                <w:b/>
                <w:sz w:val="24"/>
                <w:szCs w:val="24"/>
              </w:rPr>
              <w:t>7</w:t>
            </w:r>
          </w:p>
        </w:tc>
        <w:tc>
          <w:tcPr>
            <w:tcW w:w="1130" w:type="dxa"/>
            <w:hideMark/>
          </w:tcPr>
          <w:p w:rsidR="00E96878" w:rsidRPr="00003E82" w:rsidRDefault="00E96878" w:rsidP="00912A47">
            <w:pPr>
              <w:jc w:val="center"/>
              <w:rPr>
                <w:b/>
                <w:sz w:val="24"/>
                <w:szCs w:val="24"/>
              </w:rPr>
            </w:pPr>
            <w:r w:rsidRPr="00003E82">
              <w:rPr>
                <w:b/>
                <w:sz w:val="24"/>
                <w:szCs w:val="24"/>
              </w:rPr>
              <w:t>8</w:t>
            </w:r>
          </w:p>
        </w:tc>
        <w:tc>
          <w:tcPr>
            <w:tcW w:w="1138" w:type="dxa"/>
            <w:noWrap/>
            <w:hideMark/>
          </w:tcPr>
          <w:p w:rsidR="00E96878" w:rsidRPr="00003E82" w:rsidRDefault="00E96878" w:rsidP="00912A47">
            <w:pPr>
              <w:jc w:val="center"/>
              <w:rPr>
                <w:b/>
                <w:sz w:val="24"/>
                <w:szCs w:val="24"/>
              </w:rPr>
            </w:pPr>
            <w:r w:rsidRPr="00003E82">
              <w:rPr>
                <w:b/>
                <w:sz w:val="24"/>
                <w:szCs w:val="24"/>
              </w:rPr>
              <w:t>9</w:t>
            </w:r>
          </w:p>
        </w:tc>
        <w:tc>
          <w:tcPr>
            <w:tcW w:w="1135" w:type="dxa"/>
            <w:hideMark/>
          </w:tcPr>
          <w:p w:rsidR="00E96878" w:rsidRPr="00003E82" w:rsidRDefault="00E96878" w:rsidP="00912A47">
            <w:pPr>
              <w:tabs>
                <w:tab w:val="left" w:pos="210"/>
                <w:tab w:val="center" w:pos="391"/>
              </w:tabs>
              <w:jc w:val="center"/>
              <w:rPr>
                <w:b/>
                <w:sz w:val="24"/>
                <w:szCs w:val="24"/>
              </w:rPr>
            </w:pPr>
            <w:r w:rsidRPr="00003E82">
              <w:rPr>
                <w:b/>
                <w:sz w:val="24"/>
                <w:szCs w:val="24"/>
              </w:rPr>
              <w:t>10</w:t>
            </w:r>
          </w:p>
        </w:tc>
      </w:tr>
      <w:tr w:rsidR="00E96878" w:rsidRPr="00003E82" w:rsidTr="00912A47">
        <w:trPr>
          <w:trHeight w:val="463"/>
          <w:jc w:val="right"/>
        </w:trPr>
        <w:tc>
          <w:tcPr>
            <w:tcW w:w="15447" w:type="dxa"/>
            <w:gridSpan w:val="13"/>
            <w:hideMark/>
          </w:tcPr>
          <w:p w:rsidR="00E96878" w:rsidRPr="00E52BBD" w:rsidRDefault="00E96878" w:rsidP="00912A47">
            <w:pPr>
              <w:jc w:val="center"/>
              <w:rPr>
                <w:b/>
                <w:sz w:val="24"/>
                <w:szCs w:val="24"/>
              </w:rPr>
            </w:pPr>
            <w:r w:rsidRPr="00E52BBD">
              <w:rPr>
                <w:b/>
                <w:color w:val="000000"/>
                <w:sz w:val="22"/>
                <w:szCs w:val="22"/>
              </w:rPr>
              <w:t>Подпрограмма 2. Транспортные услуги межпоселенческого характера и связь</w:t>
            </w:r>
          </w:p>
        </w:tc>
      </w:tr>
      <w:tr w:rsidR="00E96878" w:rsidRPr="0030781A"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41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E96878" w:rsidRDefault="00E96878" w:rsidP="00912A47">
            <w:pPr>
              <w:jc w:val="center"/>
              <w:rPr>
                <w:color w:val="000000"/>
                <w:sz w:val="22"/>
                <w:szCs w:val="22"/>
              </w:rPr>
            </w:pPr>
            <w:r>
              <w:rPr>
                <w:color w:val="000000"/>
                <w:sz w:val="22"/>
                <w:szCs w:val="22"/>
              </w:rPr>
              <w:t>2.1.</w:t>
            </w:r>
          </w:p>
          <w:p w:rsidR="00E96878" w:rsidRDefault="00E96878" w:rsidP="00912A47">
            <w:pPr>
              <w:jc w:val="center"/>
              <w:rPr>
                <w:color w:val="000000"/>
                <w:sz w:val="22"/>
                <w:szCs w:val="22"/>
              </w:rPr>
            </w:pPr>
          </w:p>
        </w:tc>
        <w:tc>
          <w:tcPr>
            <w:tcW w:w="2673" w:type="dxa"/>
            <w:vMerge w:val="restart"/>
            <w:tcBorders>
              <w:top w:val="single" w:sz="4" w:space="0" w:color="auto"/>
              <w:left w:val="single" w:sz="4" w:space="0" w:color="auto"/>
              <w:bottom w:val="nil"/>
              <w:right w:val="single" w:sz="4" w:space="0" w:color="auto"/>
            </w:tcBorders>
            <w:shd w:val="clear" w:color="auto" w:fill="auto"/>
            <w:vAlign w:val="center"/>
            <w:hideMark/>
          </w:tcPr>
          <w:p w:rsidR="00E96878" w:rsidRDefault="00E96878" w:rsidP="00912A47">
            <w:pPr>
              <w:rPr>
                <w:color w:val="000000"/>
                <w:sz w:val="22"/>
                <w:szCs w:val="22"/>
              </w:rPr>
            </w:pPr>
            <w:r>
              <w:rPr>
                <w:color w:val="000000"/>
                <w:sz w:val="22"/>
                <w:szCs w:val="22"/>
              </w:rPr>
              <w:t>Основное мероприятие «Обеспечение доступности и повышение качества транспортных услуг водным транспортом» (показатель 1.1)</w:t>
            </w:r>
          </w:p>
          <w:p w:rsidR="00E96878" w:rsidRDefault="00E96878" w:rsidP="00912A47">
            <w:pPr>
              <w:rPr>
                <w:color w:val="000000"/>
                <w:sz w:val="22"/>
                <w:szCs w:val="22"/>
              </w:rPr>
            </w:pPr>
          </w:p>
        </w:tc>
        <w:tc>
          <w:tcPr>
            <w:tcW w:w="2829" w:type="dxa"/>
            <w:vMerge w:val="restart"/>
            <w:tcBorders>
              <w:top w:val="single" w:sz="4" w:space="0" w:color="auto"/>
              <w:left w:val="single" w:sz="4" w:space="0" w:color="auto"/>
              <w:bottom w:val="nil"/>
              <w:right w:val="single" w:sz="4" w:space="0" w:color="auto"/>
            </w:tcBorders>
            <w:shd w:val="clear" w:color="auto" w:fill="auto"/>
            <w:vAlign w:val="center"/>
            <w:hideMark/>
          </w:tcPr>
          <w:p w:rsidR="00E96878" w:rsidRDefault="00E96878" w:rsidP="00912A47">
            <w:pPr>
              <w:jc w:val="center"/>
              <w:rPr>
                <w:color w:val="000000"/>
                <w:sz w:val="22"/>
                <w:szCs w:val="22"/>
              </w:rPr>
            </w:pPr>
            <w:r>
              <w:rPr>
                <w:color w:val="000000"/>
                <w:sz w:val="22"/>
                <w:szCs w:val="22"/>
              </w:rPr>
              <w:t>ОТиС</w:t>
            </w:r>
          </w:p>
          <w:p w:rsidR="00E96878" w:rsidRDefault="00E96878" w:rsidP="00912A47">
            <w:pPr>
              <w:jc w:val="center"/>
              <w:rPr>
                <w:color w:val="000000"/>
                <w:sz w:val="22"/>
                <w:szCs w:val="22"/>
              </w:rPr>
            </w:pPr>
          </w:p>
        </w:tc>
        <w:tc>
          <w:tcPr>
            <w:tcW w:w="1564" w:type="dxa"/>
            <w:gridSpan w:val="2"/>
            <w:tcBorders>
              <w:top w:val="single" w:sz="4" w:space="0" w:color="auto"/>
              <w:left w:val="nil"/>
              <w:bottom w:val="single" w:sz="4" w:space="0" w:color="auto"/>
              <w:right w:val="single" w:sz="4" w:space="0" w:color="auto"/>
            </w:tcBorders>
            <w:shd w:val="clear" w:color="auto" w:fill="auto"/>
            <w:vAlign w:val="bottom"/>
            <w:hideMark/>
          </w:tcPr>
          <w:p w:rsidR="00E96878" w:rsidRDefault="00E96878" w:rsidP="00912A47">
            <w:pPr>
              <w:rPr>
                <w:color w:val="000000"/>
                <w:sz w:val="22"/>
                <w:szCs w:val="22"/>
              </w:rPr>
            </w:pPr>
            <w:r>
              <w:rPr>
                <w:color w:val="000000"/>
                <w:sz w:val="22"/>
                <w:szCs w:val="22"/>
              </w:rPr>
              <w:t>всего</w:t>
            </w:r>
          </w:p>
        </w:tc>
        <w:tc>
          <w:tcPr>
            <w:tcW w:w="1299"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381 117,0</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28 420,2</w:t>
            </w:r>
          </w:p>
        </w:tc>
        <w:tc>
          <w:tcPr>
            <w:tcW w:w="1152"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31 025,2</w:t>
            </w:r>
          </w:p>
        </w:tc>
        <w:tc>
          <w:tcPr>
            <w:tcW w:w="1130"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35 911,1</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39 697,9</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246 062,5</w:t>
            </w:r>
          </w:p>
        </w:tc>
      </w:tr>
      <w:tr w:rsidR="00E96878" w:rsidRPr="005B6613"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1411" w:type="dxa"/>
            <w:vMerge/>
            <w:tcBorders>
              <w:top w:val="single" w:sz="4" w:space="0" w:color="auto"/>
              <w:left w:val="single" w:sz="4" w:space="0" w:color="auto"/>
              <w:bottom w:val="nil"/>
              <w:right w:val="single" w:sz="4" w:space="0" w:color="auto"/>
            </w:tcBorders>
            <w:vAlign w:val="center"/>
            <w:hideMark/>
          </w:tcPr>
          <w:p w:rsidR="00E96878" w:rsidRPr="005B6613" w:rsidRDefault="00E96878" w:rsidP="00912A47">
            <w:pPr>
              <w:rPr>
                <w:sz w:val="22"/>
                <w:szCs w:val="22"/>
              </w:rPr>
            </w:pPr>
          </w:p>
        </w:tc>
        <w:tc>
          <w:tcPr>
            <w:tcW w:w="2673" w:type="dxa"/>
            <w:vMerge/>
            <w:tcBorders>
              <w:top w:val="single" w:sz="4" w:space="0" w:color="auto"/>
              <w:left w:val="single" w:sz="4" w:space="0" w:color="auto"/>
              <w:bottom w:val="nil"/>
              <w:right w:val="single" w:sz="4" w:space="0" w:color="auto"/>
            </w:tcBorders>
            <w:vAlign w:val="center"/>
            <w:hideMark/>
          </w:tcPr>
          <w:p w:rsidR="00E96878" w:rsidRPr="005B6613" w:rsidRDefault="00E96878" w:rsidP="00912A47">
            <w:pPr>
              <w:rPr>
                <w:sz w:val="22"/>
                <w:szCs w:val="22"/>
              </w:rPr>
            </w:pPr>
          </w:p>
        </w:tc>
        <w:tc>
          <w:tcPr>
            <w:tcW w:w="2829" w:type="dxa"/>
            <w:vMerge/>
            <w:tcBorders>
              <w:top w:val="single" w:sz="4" w:space="0" w:color="auto"/>
              <w:left w:val="single" w:sz="4" w:space="0" w:color="auto"/>
              <w:bottom w:val="nil"/>
              <w:right w:val="single" w:sz="4" w:space="0" w:color="auto"/>
            </w:tcBorders>
            <w:vAlign w:val="center"/>
            <w:hideMark/>
          </w:tcPr>
          <w:p w:rsidR="00E96878" w:rsidRPr="005B6613" w:rsidRDefault="00E96878" w:rsidP="00912A47">
            <w:pPr>
              <w:rPr>
                <w:sz w:val="18"/>
                <w:szCs w:val="18"/>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5B6613" w:rsidRDefault="00E96878" w:rsidP="00912A47">
            <w:pPr>
              <w:rPr>
                <w:sz w:val="22"/>
                <w:szCs w:val="22"/>
              </w:rPr>
            </w:pPr>
            <w:r>
              <w:rPr>
                <w:color w:val="000000"/>
                <w:sz w:val="22"/>
                <w:szCs w:val="22"/>
              </w:rPr>
              <w:t>местный бюджет</w:t>
            </w:r>
          </w:p>
        </w:tc>
        <w:tc>
          <w:tcPr>
            <w:tcW w:w="1299" w:type="dxa"/>
            <w:gridSpan w:val="2"/>
            <w:tcBorders>
              <w:top w:val="nil"/>
              <w:left w:val="nil"/>
              <w:bottom w:val="single" w:sz="4" w:space="0" w:color="auto"/>
              <w:right w:val="single" w:sz="4" w:space="0" w:color="auto"/>
            </w:tcBorders>
            <w:shd w:val="clear" w:color="auto" w:fill="auto"/>
            <w:vAlign w:val="bottom"/>
            <w:hideMark/>
          </w:tcPr>
          <w:p w:rsidR="00E96878" w:rsidRPr="005B6613" w:rsidRDefault="00E96878" w:rsidP="00912A47">
            <w:pPr>
              <w:jc w:val="right"/>
              <w:rPr>
                <w:sz w:val="22"/>
                <w:szCs w:val="22"/>
              </w:rPr>
            </w:pPr>
            <w:r>
              <w:rPr>
                <w:color w:val="000000"/>
                <w:sz w:val="22"/>
                <w:szCs w:val="22"/>
              </w:rPr>
              <w:t>381 117,0</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28 420,2</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31 025,2</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35 911,1</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39 697,9</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246 062,5</w:t>
            </w:r>
          </w:p>
        </w:tc>
      </w:tr>
      <w:tr w:rsidR="00E96878" w:rsidRPr="005B6613"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10"/>
        </w:trPr>
        <w:tc>
          <w:tcPr>
            <w:tcW w:w="1411" w:type="dxa"/>
            <w:vMerge/>
            <w:tcBorders>
              <w:top w:val="single" w:sz="4" w:space="0" w:color="auto"/>
              <w:left w:val="single" w:sz="4" w:space="0" w:color="auto"/>
              <w:bottom w:val="nil"/>
              <w:right w:val="single" w:sz="4" w:space="0" w:color="auto"/>
            </w:tcBorders>
            <w:shd w:val="clear" w:color="auto" w:fill="auto"/>
            <w:vAlign w:val="center"/>
            <w:hideMark/>
          </w:tcPr>
          <w:p w:rsidR="00E96878" w:rsidRPr="005B6613" w:rsidRDefault="00E96878" w:rsidP="00912A47">
            <w:pPr>
              <w:rPr>
                <w:sz w:val="22"/>
                <w:szCs w:val="22"/>
              </w:rPr>
            </w:pPr>
          </w:p>
        </w:tc>
        <w:tc>
          <w:tcPr>
            <w:tcW w:w="2673" w:type="dxa"/>
            <w:vMerge/>
            <w:tcBorders>
              <w:top w:val="single" w:sz="4" w:space="0" w:color="auto"/>
              <w:left w:val="single" w:sz="4" w:space="0" w:color="auto"/>
              <w:bottom w:val="nil"/>
              <w:right w:val="single" w:sz="4" w:space="0" w:color="auto"/>
            </w:tcBorders>
            <w:shd w:val="clear" w:color="auto" w:fill="auto"/>
            <w:vAlign w:val="center"/>
            <w:hideMark/>
          </w:tcPr>
          <w:p w:rsidR="00E96878" w:rsidRPr="005B6613" w:rsidRDefault="00E96878" w:rsidP="00912A47">
            <w:pPr>
              <w:rPr>
                <w:sz w:val="22"/>
                <w:szCs w:val="22"/>
              </w:rPr>
            </w:pPr>
          </w:p>
        </w:tc>
        <w:tc>
          <w:tcPr>
            <w:tcW w:w="2829" w:type="dxa"/>
            <w:vMerge/>
            <w:tcBorders>
              <w:top w:val="single" w:sz="4" w:space="0" w:color="auto"/>
              <w:left w:val="single" w:sz="4" w:space="0" w:color="auto"/>
              <w:bottom w:val="nil"/>
              <w:right w:val="single" w:sz="4" w:space="0" w:color="auto"/>
            </w:tcBorders>
            <w:shd w:val="clear" w:color="auto" w:fill="auto"/>
            <w:vAlign w:val="center"/>
            <w:hideMark/>
          </w:tcPr>
          <w:p w:rsidR="00E96878" w:rsidRPr="005B6613" w:rsidRDefault="00E96878" w:rsidP="00912A47">
            <w:pPr>
              <w:rPr>
                <w:sz w:val="18"/>
                <w:szCs w:val="18"/>
              </w:rPr>
            </w:pPr>
          </w:p>
        </w:tc>
        <w:tc>
          <w:tcPr>
            <w:tcW w:w="1564" w:type="dxa"/>
            <w:gridSpan w:val="2"/>
            <w:tcBorders>
              <w:top w:val="single" w:sz="4" w:space="0" w:color="auto"/>
              <w:left w:val="nil"/>
              <w:bottom w:val="single" w:sz="4" w:space="0" w:color="auto"/>
              <w:right w:val="single" w:sz="4" w:space="0" w:color="auto"/>
            </w:tcBorders>
            <w:shd w:val="clear" w:color="auto" w:fill="auto"/>
            <w:vAlign w:val="bottom"/>
            <w:hideMark/>
          </w:tcPr>
          <w:p w:rsidR="00E96878" w:rsidRPr="005B6613" w:rsidRDefault="00E96878" w:rsidP="00912A47">
            <w:pPr>
              <w:rPr>
                <w:sz w:val="22"/>
                <w:szCs w:val="22"/>
              </w:rPr>
            </w:pPr>
            <w:r>
              <w:rPr>
                <w:color w:val="000000"/>
                <w:sz w:val="22"/>
                <w:szCs w:val="22"/>
              </w:rPr>
              <w:t>всего</w:t>
            </w:r>
          </w:p>
        </w:tc>
        <w:tc>
          <w:tcPr>
            <w:tcW w:w="1299" w:type="dxa"/>
            <w:gridSpan w:val="2"/>
            <w:tcBorders>
              <w:top w:val="single" w:sz="4" w:space="0" w:color="auto"/>
              <w:left w:val="nil"/>
              <w:bottom w:val="single" w:sz="4" w:space="0" w:color="auto"/>
              <w:right w:val="single" w:sz="4" w:space="0" w:color="auto"/>
            </w:tcBorders>
            <w:shd w:val="clear" w:color="auto" w:fill="auto"/>
            <w:vAlign w:val="bottom"/>
            <w:hideMark/>
          </w:tcPr>
          <w:p w:rsidR="00E96878" w:rsidRPr="005B6613" w:rsidRDefault="00E96878" w:rsidP="00912A47">
            <w:pPr>
              <w:jc w:val="right"/>
              <w:rPr>
                <w:sz w:val="22"/>
                <w:szCs w:val="22"/>
              </w:rPr>
            </w:pPr>
            <w:r>
              <w:rPr>
                <w:color w:val="000000"/>
                <w:sz w:val="22"/>
                <w:szCs w:val="22"/>
              </w:rPr>
              <w:t>381 117,0</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28 420,2</w:t>
            </w:r>
          </w:p>
        </w:tc>
        <w:tc>
          <w:tcPr>
            <w:tcW w:w="1152"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31 025,2</w:t>
            </w:r>
          </w:p>
        </w:tc>
        <w:tc>
          <w:tcPr>
            <w:tcW w:w="1130" w:type="dxa"/>
            <w:tcBorders>
              <w:top w:val="single" w:sz="4" w:space="0" w:color="auto"/>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35 911,1</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39 697,9</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246 062,5</w:t>
            </w:r>
          </w:p>
        </w:tc>
      </w:tr>
      <w:tr w:rsidR="00E96878" w:rsidRPr="005B6613"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411" w:type="dxa"/>
            <w:vMerge/>
            <w:tcBorders>
              <w:top w:val="single" w:sz="4" w:space="0" w:color="auto"/>
              <w:left w:val="single" w:sz="4" w:space="0" w:color="auto"/>
              <w:bottom w:val="nil"/>
              <w:right w:val="single" w:sz="4" w:space="0" w:color="auto"/>
            </w:tcBorders>
            <w:vAlign w:val="center"/>
            <w:hideMark/>
          </w:tcPr>
          <w:p w:rsidR="00E96878" w:rsidRPr="005B6613" w:rsidRDefault="00E96878" w:rsidP="00912A47">
            <w:pPr>
              <w:rPr>
                <w:sz w:val="22"/>
                <w:szCs w:val="22"/>
              </w:rPr>
            </w:pPr>
          </w:p>
        </w:tc>
        <w:tc>
          <w:tcPr>
            <w:tcW w:w="2673" w:type="dxa"/>
            <w:vMerge/>
            <w:tcBorders>
              <w:top w:val="single" w:sz="4" w:space="0" w:color="auto"/>
              <w:left w:val="single" w:sz="4" w:space="0" w:color="auto"/>
              <w:bottom w:val="nil"/>
              <w:right w:val="single" w:sz="4" w:space="0" w:color="auto"/>
            </w:tcBorders>
            <w:vAlign w:val="center"/>
            <w:hideMark/>
          </w:tcPr>
          <w:p w:rsidR="00E96878" w:rsidRPr="005B6613" w:rsidRDefault="00E96878" w:rsidP="00912A47">
            <w:pPr>
              <w:rPr>
                <w:sz w:val="22"/>
                <w:szCs w:val="22"/>
              </w:rPr>
            </w:pPr>
          </w:p>
        </w:tc>
        <w:tc>
          <w:tcPr>
            <w:tcW w:w="2829" w:type="dxa"/>
            <w:vMerge/>
            <w:tcBorders>
              <w:top w:val="single" w:sz="4" w:space="0" w:color="auto"/>
              <w:left w:val="single" w:sz="4" w:space="0" w:color="auto"/>
              <w:bottom w:val="nil"/>
              <w:right w:val="single" w:sz="4" w:space="0" w:color="auto"/>
            </w:tcBorders>
            <w:vAlign w:val="center"/>
            <w:hideMark/>
          </w:tcPr>
          <w:p w:rsidR="00E96878" w:rsidRPr="005B6613" w:rsidRDefault="00E96878" w:rsidP="00912A47">
            <w:pPr>
              <w:rPr>
                <w:sz w:val="18"/>
                <w:szCs w:val="18"/>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5B6613" w:rsidRDefault="00E96878" w:rsidP="00912A47">
            <w:pPr>
              <w:rPr>
                <w:sz w:val="22"/>
                <w:szCs w:val="22"/>
              </w:rPr>
            </w:pPr>
            <w:r>
              <w:rPr>
                <w:color w:val="000000"/>
                <w:sz w:val="22"/>
                <w:szCs w:val="22"/>
              </w:rPr>
              <w:t>местный бюджет</w:t>
            </w:r>
          </w:p>
        </w:tc>
        <w:tc>
          <w:tcPr>
            <w:tcW w:w="1299" w:type="dxa"/>
            <w:gridSpan w:val="2"/>
            <w:tcBorders>
              <w:top w:val="nil"/>
              <w:left w:val="nil"/>
              <w:bottom w:val="single" w:sz="4" w:space="0" w:color="auto"/>
              <w:right w:val="single" w:sz="4" w:space="0" w:color="auto"/>
            </w:tcBorders>
            <w:shd w:val="clear" w:color="auto" w:fill="auto"/>
            <w:vAlign w:val="bottom"/>
            <w:hideMark/>
          </w:tcPr>
          <w:p w:rsidR="00E96878" w:rsidRPr="005B6613" w:rsidRDefault="00E96878" w:rsidP="00912A47">
            <w:pPr>
              <w:jc w:val="right"/>
              <w:rPr>
                <w:sz w:val="22"/>
                <w:szCs w:val="22"/>
              </w:rPr>
            </w:pPr>
            <w:r>
              <w:rPr>
                <w:color w:val="000000"/>
                <w:sz w:val="22"/>
                <w:szCs w:val="22"/>
              </w:rPr>
              <w:t>381 117,0</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28 420,2</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31 025,2</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35 911,1</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39 697,9</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5B6613" w:rsidRDefault="00E96878" w:rsidP="00912A47">
            <w:pPr>
              <w:jc w:val="right"/>
              <w:rPr>
                <w:sz w:val="22"/>
                <w:szCs w:val="22"/>
              </w:rPr>
            </w:pPr>
            <w:r>
              <w:rPr>
                <w:color w:val="000000"/>
                <w:sz w:val="22"/>
                <w:szCs w:val="22"/>
              </w:rPr>
              <w:t>246 062,5</w:t>
            </w:r>
          </w:p>
        </w:tc>
      </w:tr>
      <w:tr w:rsidR="00E96878" w:rsidRPr="00152729"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41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E96878" w:rsidRDefault="00E96878" w:rsidP="00912A47">
            <w:pPr>
              <w:jc w:val="center"/>
              <w:rPr>
                <w:color w:val="000000"/>
                <w:sz w:val="22"/>
                <w:szCs w:val="22"/>
              </w:rPr>
            </w:pPr>
            <w:r>
              <w:rPr>
                <w:color w:val="000000"/>
                <w:sz w:val="22"/>
                <w:szCs w:val="22"/>
              </w:rPr>
              <w:t>2.1.1.</w:t>
            </w:r>
          </w:p>
        </w:tc>
        <w:tc>
          <w:tcPr>
            <w:tcW w:w="2673" w:type="dxa"/>
            <w:vMerge w:val="restart"/>
            <w:tcBorders>
              <w:top w:val="single" w:sz="4" w:space="0" w:color="auto"/>
              <w:left w:val="single" w:sz="4" w:space="0" w:color="auto"/>
              <w:bottom w:val="nil"/>
              <w:right w:val="single" w:sz="4" w:space="0" w:color="auto"/>
            </w:tcBorders>
            <w:shd w:val="clear" w:color="auto" w:fill="auto"/>
            <w:vAlign w:val="center"/>
            <w:hideMark/>
          </w:tcPr>
          <w:p w:rsidR="00E96878" w:rsidRDefault="00E96878" w:rsidP="00912A47">
            <w:pPr>
              <w:rPr>
                <w:color w:val="000000"/>
                <w:sz w:val="22"/>
                <w:szCs w:val="22"/>
              </w:rPr>
            </w:pPr>
            <w:r>
              <w:rPr>
                <w:color w:val="000000"/>
                <w:sz w:val="22"/>
                <w:szCs w:val="22"/>
              </w:rPr>
              <w:t xml:space="preserve">Предоставление субсидий в целях </w:t>
            </w:r>
            <w:r>
              <w:rPr>
                <w:color w:val="000000"/>
                <w:sz w:val="22"/>
                <w:szCs w:val="22"/>
              </w:rPr>
              <w:lastRenderedPageBreak/>
              <w:t>возмещения затрат в связи с оказанием транспортных услуг населению водным транспортом между поселениями в границах района</w:t>
            </w:r>
          </w:p>
        </w:tc>
        <w:tc>
          <w:tcPr>
            <w:tcW w:w="2829" w:type="dxa"/>
            <w:vMerge w:val="restart"/>
            <w:tcBorders>
              <w:top w:val="single" w:sz="4" w:space="0" w:color="auto"/>
              <w:left w:val="single" w:sz="4" w:space="0" w:color="auto"/>
              <w:bottom w:val="nil"/>
              <w:right w:val="single" w:sz="4" w:space="0" w:color="auto"/>
            </w:tcBorders>
            <w:shd w:val="clear" w:color="auto" w:fill="auto"/>
            <w:vAlign w:val="center"/>
            <w:hideMark/>
          </w:tcPr>
          <w:p w:rsidR="00E96878" w:rsidRDefault="00E96878" w:rsidP="00912A47">
            <w:pPr>
              <w:jc w:val="center"/>
              <w:rPr>
                <w:color w:val="000000"/>
                <w:sz w:val="22"/>
                <w:szCs w:val="22"/>
              </w:rPr>
            </w:pPr>
            <w:r>
              <w:rPr>
                <w:color w:val="000000"/>
                <w:sz w:val="22"/>
                <w:szCs w:val="22"/>
              </w:rPr>
              <w:lastRenderedPageBreak/>
              <w:t>ОТиС</w:t>
            </w:r>
          </w:p>
        </w:tc>
        <w:tc>
          <w:tcPr>
            <w:tcW w:w="1564" w:type="dxa"/>
            <w:gridSpan w:val="2"/>
            <w:tcBorders>
              <w:top w:val="single" w:sz="4" w:space="0" w:color="auto"/>
              <w:left w:val="nil"/>
              <w:bottom w:val="single" w:sz="4" w:space="0" w:color="auto"/>
              <w:right w:val="single" w:sz="4" w:space="0" w:color="auto"/>
            </w:tcBorders>
            <w:shd w:val="clear" w:color="auto" w:fill="auto"/>
            <w:vAlign w:val="bottom"/>
            <w:hideMark/>
          </w:tcPr>
          <w:p w:rsidR="00E96878" w:rsidRDefault="00E96878" w:rsidP="00912A47">
            <w:pPr>
              <w:rPr>
                <w:color w:val="000000"/>
                <w:sz w:val="22"/>
                <w:szCs w:val="22"/>
              </w:rPr>
            </w:pPr>
            <w:r>
              <w:rPr>
                <w:color w:val="000000"/>
                <w:sz w:val="22"/>
                <w:szCs w:val="22"/>
              </w:rPr>
              <w:t>всего</w:t>
            </w:r>
          </w:p>
        </w:tc>
        <w:tc>
          <w:tcPr>
            <w:tcW w:w="1299"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381 117,0</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28 420,2</w:t>
            </w:r>
          </w:p>
        </w:tc>
        <w:tc>
          <w:tcPr>
            <w:tcW w:w="1152"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31 025,2</w:t>
            </w:r>
          </w:p>
        </w:tc>
        <w:tc>
          <w:tcPr>
            <w:tcW w:w="1130"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35 911,1</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39 697,9</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246 062,5</w:t>
            </w:r>
          </w:p>
        </w:tc>
      </w:tr>
      <w:tr w:rsidR="00E96878" w:rsidRPr="00152729"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411" w:type="dxa"/>
            <w:vMerge/>
            <w:tcBorders>
              <w:top w:val="single" w:sz="4" w:space="0" w:color="auto"/>
              <w:left w:val="single" w:sz="4" w:space="0" w:color="auto"/>
              <w:bottom w:val="nil"/>
              <w:right w:val="single" w:sz="4" w:space="0" w:color="auto"/>
            </w:tcBorders>
            <w:vAlign w:val="center"/>
            <w:hideMark/>
          </w:tcPr>
          <w:p w:rsidR="00E96878" w:rsidRPr="00152729" w:rsidRDefault="00E96878" w:rsidP="00912A47">
            <w:pPr>
              <w:rPr>
                <w:color w:val="000000"/>
                <w:sz w:val="24"/>
                <w:szCs w:val="24"/>
              </w:rPr>
            </w:pPr>
          </w:p>
        </w:tc>
        <w:tc>
          <w:tcPr>
            <w:tcW w:w="2673" w:type="dxa"/>
            <w:vMerge/>
            <w:tcBorders>
              <w:top w:val="single" w:sz="4" w:space="0" w:color="auto"/>
              <w:left w:val="single" w:sz="4" w:space="0" w:color="auto"/>
              <w:bottom w:val="nil"/>
              <w:right w:val="single" w:sz="4" w:space="0" w:color="auto"/>
            </w:tcBorders>
            <w:vAlign w:val="center"/>
            <w:hideMark/>
          </w:tcPr>
          <w:p w:rsidR="00E96878" w:rsidRPr="00152729" w:rsidRDefault="00E96878" w:rsidP="00912A47">
            <w:pPr>
              <w:rPr>
                <w:sz w:val="24"/>
                <w:szCs w:val="24"/>
              </w:rPr>
            </w:pPr>
          </w:p>
        </w:tc>
        <w:tc>
          <w:tcPr>
            <w:tcW w:w="2829" w:type="dxa"/>
            <w:vMerge/>
            <w:tcBorders>
              <w:top w:val="single" w:sz="4" w:space="0" w:color="auto"/>
              <w:left w:val="single" w:sz="4" w:space="0" w:color="auto"/>
              <w:bottom w:val="nil"/>
              <w:right w:val="single" w:sz="4" w:space="0" w:color="auto"/>
            </w:tcBorders>
            <w:vAlign w:val="center"/>
            <w:hideMark/>
          </w:tcPr>
          <w:p w:rsidR="00E96878" w:rsidRPr="00152729" w:rsidRDefault="00E96878" w:rsidP="00912A47">
            <w:pPr>
              <w:rPr>
                <w:color w:val="000000"/>
                <w:sz w:val="24"/>
                <w:szCs w:val="24"/>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152729" w:rsidRDefault="00E96878" w:rsidP="00912A47">
            <w:pPr>
              <w:rPr>
                <w:color w:val="000000"/>
                <w:sz w:val="24"/>
                <w:szCs w:val="24"/>
              </w:rPr>
            </w:pPr>
            <w:r>
              <w:rPr>
                <w:color w:val="000000"/>
                <w:sz w:val="22"/>
                <w:szCs w:val="22"/>
              </w:rPr>
              <w:t>местный бюджет</w:t>
            </w:r>
          </w:p>
        </w:tc>
        <w:tc>
          <w:tcPr>
            <w:tcW w:w="1299" w:type="dxa"/>
            <w:gridSpan w:val="2"/>
            <w:tcBorders>
              <w:top w:val="nil"/>
              <w:left w:val="nil"/>
              <w:bottom w:val="single" w:sz="4" w:space="0" w:color="auto"/>
              <w:right w:val="single" w:sz="4" w:space="0" w:color="auto"/>
            </w:tcBorders>
            <w:shd w:val="clear" w:color="auto" w:fill="auto"/>
            <w:vAlign w:val="bottom"/>
            <w:hideMark/>
          </w:tcPr>
          <w:p w:rsidR="00E96878" w:rsidRPr="00152729" w:rsidRDefault="00E96878" w:rsidP="00912A47">
            <w:pPr>
              <w:jc w:val="center"/>
              <w:rPr>
                <w:color w:val="000000"/>
                <w:sz w:val="24"/>
                <w:szCs w:val="24"/>
              </w:rPr>
            </w:pPr>
            <w:r>
              <w:rPr>
                <w:color w:val="000000"/>
                <w:sz w:val="22"/>
                <w:szCs w:val="22"/>
              </w:rPr>
              <w:t>381 117,0</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152729" w:rsidRDefault="00E96878" w:rsidP="00912A47">
            <w:pPr>
              <w:jc w:val="center"/>
              <w:rPr>
                <w:color w:val="000000"/>
                <w:sz w:val="24"/>
                <w:szCs w:val="24"/>
              </w:rPr>
            </w:pPr>
            <w:r>
              <w:rPr>
                <w:color w:val="000000"/>
                <w:sz w:val="22"/>
                <w:szCs w:val="22"/>
              </w:rPr>
              <w:t>28 420,2</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152729" w:rsidRDefault="00E96878" w:rsidP="00912A47">
            <w:pPr>
              <w:jc w:val="center"/>
              <w:rPr>
                <w:color w:val="000000"/>
                <w:sz w:val="24"/>
                <w:szCs w:val="24"/>
              </w:rPr>
            </w:pPr>
            <w:r w:rsidRPr="00922145">
              <w:rPr>
                <w:sz w:val="22"/>
                <w:szCs w:val="22"/>
              </w:rPr>
              <w:t>31 025,2</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152729" w:rsidRDefault="00E96878" w:rsidP="00912A47">
            <w:pPr>
              <w:jc w:val="center"/>
              <w:rPr>
                <w:color w:val="000000"/>
                <w:sz w:val="24"/>
                <w:szCs w:val="24"/>
              </w:rPr>
            </w:pPr>
            <w:r>
              <w:rPr>
                <w:color w:val="000000"/>
                <w:sz w:val="22"/>
                <w:szCs w:val="22"/>
              </w:rPr>
              <w:t>35 911,1</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152729" w:rsidRDefault="00E96878" w:rsidP="00912A47">
            <w:pPr>
              <w:jc w:val="center"/>
              <w:rPr>
                <w:color w:val="000000"/>
                <w:sz w:val="24"/>
                <w:szCs w:val="24"/>
              </w:rPr>
            </w:pPr>
            <w:r>
              <w:rPr>
                <w:color w:val="000000"/>
                <w:sz w:val="22"/>
                <w:szCs w:val="22"/>
              </w:rPr>
              <w:t>39 697,9</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152729" w:rsidRDefault="00E96878" w:rsidP="00912A47">
            <w:pPr>
              <w:jc w:val="center"/>
              <w:rPr>
                <w:color w:val="000000"/>
                <w:sz w:val="24"/>
                <w:szCs w:val="24"/>
              </w:rPr>
            </w:pPr>
            <w:r>
              <w:rPr>
                <w:color w:val="000000"/>
                <w:sz w:val="22"/>
                <w:szCs w:val="22"/>
              </w:rPr>
              <w:t>246 062,5</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trPr>
        <w:tc>
          <w:tcPr>
            <w:tcW w:w="6913" w:type="dxa"/>
            <w:gridSpan w:val="3"/>
            <w:vMerge w:val="restart"/>
            <w:tcBorders>
              <w:top w:val="single" w:sz="4" w:space="0" w:color="auto"/>
              <w:left w:val="single" w:sz="4" w:space="0" w:color="auto"/>
              <w:bottom w:val="nil"/>
              <w:right w:val="single" w:sz="4" w:space="0" w:color="000000"/>
            </w:tcBorders>
            <w:shd w:val="clear" w:color="auto" w:fill="auto"/>
            <w:noWrap/>
            <w:vAlign w:val="center"/>
            <w:hideMark/>
          </w:tcPr>
          <w:p w:rsidR="00E96878" w:rsidRDefault="00E96878" w:rsidP="00912A47">
            <w:pPr>
              <w:rPr>
                <w:color w:val="000000"/>
                <w:sz w:val="22"/>
                <w:szCs w:val="22"/>
              </w:rPr>
            </w:pPr>
            <w:r>
              <w:rPr>
                <w:color w:val="000000"/>
                <w:sz w:val="22"/>
                <w:szCs w:val="22"/>
              </w:rPr>
              <w:t>Итого по подпрограмме 2</w:t>
            </w:r>
          </w:p>
        </w:tc>
        <w:tc>
          <w:tcPr>
            <w:tcW w:w="1564" w:type="dxa"/>
            <w:gridSpan w:val="2"/>
            <w:tcBorders>
              <w:top w:val="single" w:sz="4" w:space="0" w:color="auto"/>
              <w:left w:val="nil"/>
              <w:bottom w:val="single" w:sz="4" w:space="0" w:color="auto"/>
              <w:right w:val="single" w:sz="4" w:space="0" w:color="auto"/>
            </w:tcBorders>
            <w:shd w:val="clear" w:color="auto" w:fill="auto"/>
            <w:vAlign w:val="bottom"/>
            <w:hideMark/>
          </w:tcPr>
          <w:p w:rsidR="00E96878" w:rsidRDefault="00E96878" w:rsidP="00912A47">
            <w:pPr>
              <w:rPr>
                <w:color w:val="000000"/>
                <w:sz w:val="22"/>
                <w:szCs w:val="22"/>
              </w:rPr>
            </w:pPr>
            <w:r>
              <w:rPr>
                <w:color w:val="000000"/>
                <w:sz w:val="22"/>
                <w:szCs w:val="22"/>
              </w:rPr>
              <w:t>всего</w:t>
            </w:r>
          </w:p>
        </w:tc>
        <w:tc>
          <w:tcPr>
            <w:tcW w:w="1299"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381 117,0</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28 420,2</w:t>
            </w:r>
          </w:p>
        </w:tc>
        <w:tc>
          <w:tcPr>
            <w:tcW w:w="1152"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31 025,2</w:t>
            </w:r>
          </w:p>
        </w:tc>
        <w:tc>
          <w:tcPr>
            <w:tcW w:w="1130"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35 911,1</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39 697,9</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246 062,5</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6913" w:type="dxa"/>
            <w:gridSpan w:val="3"/>
            <w:vMerge/>
            <w:tcBorders>
              <w:top w:val="single" w:sz="4" w:space="0" w:color="auto"/>
              <w:left w:val="single" w:sz="4" w:space="0" w:color="auto"/>
              <w:bottom w:val="nil"/>
              <w:right w:val="single" w:sz="4" w:space="0" w:color="000000"/>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местный бюджет</w:t>
            </w:r>
          </w:p>
        </w:tc>
        <w:tc>
          <w:tcPr>
            <w:tcW w:w="1299"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jc w:val="right"/>
              <w:rPr>
                <w:color w:val="000000"/>
                <w:sz w:val="22"/>
                <w:szCs w:val="22"/>
              </w:rPr>
            </w:pPr>
            <w:r>
              <w:rPr>
                <w:color w:val="000000"/>
                <w:sz w:val="22"/>
                <w:szCs w:val="22"/>
              </w:rPr>
              <w:t>381 117,0</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28 420,2</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31 025,2</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35 911,1</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39 697,9</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246 062,5</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6878" w:rsidRDefault="00E96878" w:rsidP="00912A47">
            <w:pPr>
              <w:spacing w:after="240"/>
              <w:rPr>
                <w:color w:val="000000"/>
                <w:sz w:val="22"/>
                <w:szCs w:val="22"/>
              </w:rPr>
            </w:pPr>
            <w:r>
              <w:rPr>
                <w:color w:val="000000"/>
                <w:sz w:val="22"/>
                <w:szCs w:val="22"/>
              </w:rPr>
              <w:t>Всего по муниципальной программе</w:t>
            </w:r>
            <w:r>
              <w:rPr>
                <w:color w:val="000000"/>
                <w:sz w:val="22"/>
                <w:szCs w:val="22"/>
              </w:rPr>
              <w:br/>
            </w:r>
            <w:r>
              <w:rPr>
                <w:color w:val="000000"/>
                <w:sz w:val="22"/>
                <w:szCs w:val="22"/>
              </w:rPr>
              <w:br/>
            </w:r>
            <w:r>
              <w:rPr>
                <w:color w:val="000000"/>
                <w:sz w:val="22"/>
                <w:szCs w:val="22"/>
              </w:rPr>
              <w:br/>
            </w:r>
            <w:r>
              <w:rPr>
                <w:color w:val="000000"/>
                <w:sz w:val="22"/>
                <w:szCs w:val="22"/>
              </w:rPr>
              <w:br/>
            </w:r>
          </w:p>
        </w:tc>
        <w:tc>
          <w:tcPr>
            <w:tcW w:w="1564" w:type="dxa"/>
            <w:gridSpan w:val="2"/>
            <w:tcBorders>
              <w:top w:val="single" w:sz="4" w:space="0" w:color="auto"/>
              <w:left w:val="nil"/>
              <w:bottom w:val="single" w:sz="4" w:space="0" w:color="auto"/>
              <w:right w:val="single" w:sz="4" w:space="0" w:color="auto"/>
            </w:tcBorders>
            <w:shd w:val="clear" w:color="auto" w:fill="auto"/>
            <w:vAlign w:val="bottom"/>
            <w:hideMark/>
          </w:tcPr>
          <w:p w:rsidR="00E96878" w:rsidRDefault="00E96878" w:rsidP="00912A47">
            <w:pPr>
              <w:rPr>
                <w:color w:val="000000"/>
                <w:sz w:val="22"/>
                <w:szCs w:val="22"/>
              </w:rPr>
            </w:pPr>
            <w:r>
              <w:rPr>
                <w:color w:val="000000"/>
                <w:sz w:val="22"/>
                <w:szCs w:val="22"/>
              </w:rPr>
              <w:t>всего</w:t>
            </w:r>
          </w:p>
        </w:tc>
        <w:tc>
          <w:tcPr>
            <w:tcW w:w="1299"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627 391,7</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sz w:val="22"/>
                <w:szCs w:val="22"/>
              </w:rPr>
            </w:pPr>
            <w:r>
              <w:rPr>
                <w:sz w:val="22"/>
                <w:szCs w:val="22"/>
              </w:rPr>
              <w:t>74 833,6</w:t>
            </w:r>
          </w:p>
        </w:tc>
        <w:tc>
          <w:tcPr>
            <w:tcW w:w="1152"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sz w:val="22"/>
                <w:szCs w:val="22"/>
              </w:rPr>
            </w:pPr>
            <w:r>
              <w:rPr>
                <w:sz w:val="22"/>
                <w:szCs w:val="22"/>
              </w:rPr>
              <w:t>146 086,9</w:t>
            </w:r>
          </w:p>
        </w:tc>
        <w:tc>
          <w:tcPr>
            <w:tcW w:w="1130"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sz w:val="22"/>
                <w:szCs w:val="22"/>
              </w:rPr>
            </w:pPr>
            <w:r>
              <w:rPr>
                <w:sz w:val="22"/>
                <w:szCs w:val="22"/>
              </w:rPr>
              <w:t>80 294,0</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sz w:val="22"/>
                <w:szCs w:val="22"/>
              </w:rPr>
            </w:pPr>
            <w:r>
              <w:rPr>
                <w:sz w:val="22"/>
                <w:szCs w:val="22"/>
              </w:rPr>
              <w:t>80 114,7</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sz w:val="22"/>
                <w:szCs w:val="22"/>
              </w:rPr>
            </w:pPr>
            <w:r>
              <w:rPr>
                <w:sz w:val="22"/>
                <w:szCs w:val="22"/>
              </w:rPr>
              <w:t>246 062,5</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3" w:type="dxa"/>
            <w:gridSpan w:val="3"/>
            <w:vMerge/>
            <w:tcBorders>
              <w:top w:val="single" w:sz="4" w:space="0" w:color="auto"/>
              <w:left w:val="single" w:sz="4" w:space="0" w:color="auto"/>
              <w:bottom w:val="single" w:sz="4" w:space="0" w:color="auto"/>
              <w:right w:val="single" w:sz="4" w:space="0" w:color="auto"/>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местный бюджет</w:t>
            </w:r>
          </w:p>
        </w:tc>
        <w:tc>
          <w:tcPr>
            <w:tcW w:w="1299"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479 760,5</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46 715,6</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111 373,4</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35 911,1</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39 697,9</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246 062,5</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6913" w:type="dxa"/>
            <w:gridSpan w:val="3"/>
            <w:vMerge/>
            <w:tcBorders>
              <w:top w:val="single" w:sz="4" w:space="0" w:color="auto"/>
              <w:left w:val="single" w:sz="4" w:space="0" w:color="auto"/>
              <w:bottom w:val="single" w:sz="4" w:space="0" w:color="auto"/>
              <w:right w:val="single" w:sz="4" w:space="0" w:color="auto"/>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муниципальный дорожный фонд, в т.ч.:</w:t>
            </w:r>
          </w:p>
        </w:tc>
        <w:tc>
          <w:tcPr>
            <w:tcW w:w="1299"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147 631,2</w:t>
            </w:r>
          </w:p>
        </w:tc>
        <w:tc>
          <w:tcPr>
            <w:tcW w:w="1116" w:type="dxa"/>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jc w:val="right"/>
              <w:rPr>
                <w:color w:val="000000"/>
                <w:sz w:val="22"/>
                <w:szCs w:val="22"/>
              </w:rPr>
            </w:pPr>
            <w:r>
              <w:rPr>
                <w:color w:val="000000"/>
                <w:sz w:val="22"/>
                <w:szCs w:val="22"/>
              </w:rPr>
              <w:t>28 117,9</w:t>
            </w:r>
          </w:p>
        </w:tc>
        <w:tc>
          <w:tcPr>
            <w:tcW w:w="1152"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jc w:val="right"/>
              <w:rPr>
                <w:color w:val="000000"/>
                <w:sz w:val="22"/>
                <w:szCs w:val="22"/>
              </w:rPr>
            </w:pPr>
            <w:r>
              <w:rPr>
                <w:color w:val="000000"/>
                <w:sz w:val="22"/>
                <w:szCs w:val="22"/>
              </w:rPr>
              <w:t>34 713,5</w:t>
            </w:r>
          </w:p>
        </w:tc>
        <w:tc>
          <w:tcPr>
            <w:tcW w:w="1130" w:type="dxa"/>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jc w:val="right"/>
              <w:rPr>
                <w:color w:val="000000"/>
                <w:sz w:val="22"/>
                <w:szCs w:val="22"/>
              </w:rPr>
            </w:pPr>
            <w:r>
              <w:rPr>
                <w:color w:val="000000"/>
                <w:sz w:val="22"/>
                <w:szCs w:val="22"/>
              </w:rPr>
              <w:t>44 382,9</w:t>
            </w:r>
          </w:p>
        </w:tc>
        <w:tc>
          <w:tcPr>
            <w:tcW w:w="1138" w:type="dxa"/>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jc w:val="right"/>
              <w:rPr>
                <w:color w:val="000000"/>
                <w:sz w:val="22"/>
                <w:szCs w:val="22"/>
              </w:rPr>
            </w:pPr>
            <w:r>
              <w:rPr>
                <w:color w:val="000000"/>
                <w:sz w:val="22"/>
                <w:szCs w:val="22"/>
              </w:rPr>
              <w:t>40 416,8</w:t>
            </w:r>
          </w:p>
        </w:tc>
        <w:tc>
          <w:tcPr>
            <w:tcW w:w="1135" w:type="dxa"/>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jc w:val="right"/>
              <w:rPr>
                <w:color w:val="000000"/>
                <w:sz w:val="22"/>
                <w:szCs w:val="22"/>
              </w:rPr>
            </w:pPr>
            <w:r>
              <w:rPr>
                <w:color w:val="000000"/>
                <w:sz w:val="22"/>
                <w:szCs w:val="22"/>
              </w:rPr>
              <w:t>0,0</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6913" w:type="dxa"/>
            <w:gridSpan w:val="3"/>
            <w:vMerge/>
            <w:tcBorders>
              <w:top w:val="single" w:sz="4" w:space="0" w:color="auto"/>
              <w:left w:val="single" w:sz="4" w:space="0" w:color="auto"/>
              <w:bottom w:val="single" w:sz="4" w:space="0" w:color="auto"/>
              <w:right w:val="single" w:sz="4" w:space="0" w:color="auto"/>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местный бюджет</w:t>
            </w:r>
          </w:p>
        </w:tc>
        <w:tc>
          <w:tcPr>
            <w:tcW w:w="1299"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129 605,4</w:t>
            </w:r>
          </w:p>
        </w:tc>
        <w:tc>
          <w:tcPr>
            <w:tcW w:w="1116" w:type="dxa"/>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jc w:val="right"/>
              <w:rPr>
                <w:color w:val="000000"/>
                <w:sz w:val="22"/>
                <w:szCs w:val="22"/>
              </w:rPr>
            </w:pPr>
            <w:r>
              <w:rPr>
                <w:color w:val="000000"/>
                <w:sz w:val="22"/>
                <w:szCs w:val="22"/>
              </w:rPr>
              <w:t>28 117,9</w:t>
            </w:r>
          </w:p>
        </w:tc>
        <w:tc>
          <w:tcPr>
            <w:tcW w:w="1152"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jc w:val="right"/>
              <w:rPr>
                <w:color w:val="000000"/>
                <w:sz w:val="22"/>
                <w:szCs w:val="22"/>
              </w:rPr>
            </w:pPr>
            <w:r>
              <w:rPr>
                <w:color w:val="000000"/>
                <w:sz w:val="22"/>
                <w:szCs w:val="22"/>
              </w:rPr>
              <w:t>34 713,5</w:t>
            </w:r>
          </w:p>
        </w:tc>
        <w:tc>
          <w:tcPr>
            <w:tcW w:w="1130" w:type="dxa"/>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jc w:val="right"/>
              <w:rPr>
                <w:color w:val="000000"/>
                <w:sz w:val="22"/>
                <w:szCs w:val="22"/>
              </w:rPr>
            </w:pPr>
            <w:r>
              <w:rPr>
                <w:color w:val="000000"/>
                <w:sz w:val="22"/>
                <w:szCs w:val="22"/>
              </w:rPr>
              <w:t>32 962,3</w:t>
            </w:r>
          </w:p>
        </w:tc>
        <w:tc>
          <w:tcPr>
            <w:tcW w:w="1138" w:type="dxa"/>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jc w:val="right"/>
              <w:rPr>
                <w:color w:val="000000"/>
                <w:sz w:val="22"/>
                <w:szCs w:val="22"/>
              </w:rPr>
            </w:pPr>
            <w:r>
              <w:rPr>
                <w:color w:val="000000"/>
                <w:sz w:val="22"/>
                <w:szCs w:val="22"/>
              </w:rPr>
              <w:t>33 811,6</w:t>
            </w:r>
          </w:p>
        </w:tc>
        <w:tc>
          <w:tcPr>
            <w:tcW w:w="1135" w:type="dxa"/>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jc w:val="right"/>
              <w:rPr>
                <w:color w:val="000000"/>
                <w:sz w:val="22"/>
                <w:szCs w:val="22"/>
              </w:rPr>
            </w:pPr>
            <w:r>
              <w:rPr>
                <w:color w:val="000000"/>
                <w:sz w:val="22"/>
                <w:szCs w:val="22"/>
              </w:rPr>
              <w:t>0,0</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6878" w:rsidRDefault="00E96878" w:rsidP="00912A47">
            <w:pPr>
              <w:spacing w:after="240"/>
              <w:rPr>
                <w:color w:val="000000"/>
                <w:sz w:val="22"/>
                <w:szCs w:val="22"/>
              </w:rPr>
            </w:pPr>
            <w:r>
              <w:rPr>
                <w:color w:val="000000"/>
                <w:sz w:val="22"/>
                <w:szCs w:val="22"/>
              </w:rPr>
              <w:t>Процессная часть</w:t>
            </w:r>
            <w:r>
              <w:rPr>
                <w:color w:val="000000"/>
                <w:sz w:val="22"/>
                <w:szCs w:val="22"/>
              </w:rPr>
              <w:br/>
            </w:r>
            <w:r>
              <w:rPr>
                <w:color w:val="000000"/>
                <w:sz w:val="22"/>
                <w:szCs w:val="22"/>
              </w:rPr>
              <w:br/>
            </w:r>
            <w:r>
              <w:rPr>
                <w:color w:val="000000"/>
                <w:sz w:val="22"/>
                <w:szCs w:val="22"/>
              </w:rPr>
              <w:br/>
            </w:r>
            <w:r>
              <w:rPr>
                <w:color w:val="000000"/>
                <w:sz w:val="22"/>
                <w:szCs w:val="22"/>
              </w:rPr>
              <w:br/>
            </w:r>
          </w:p>
        </w:tc>
        <w:tc>
          <w:tcPr>
            <w:tcW w:w="1564" w:type="dxa"/>
            <w:gridSpan w:val="2"/>
            <w:tcBorders>
              <w:top w:val="single" w:sz="4" w:space="0" w:color="auto"/>
              <w:left w:val="nil"/>
              <w:bottom w:val="single" w:sz="4" w:space="0" w:color="auto"/>
              <w:right w:val="single" w:sz="4" w:space="0" w:color="auto"/>
            </w:tcBorders>
            <w:shd w:val="clear" w:color="auto" w:fill="auto"/>
            <w:vAlign w:val="bottom"/>
            <w:hideMark/>
          </w:tcPr>
          <w:p w:rsidR="00E96878" w:rsidRDefault="00E96878" w:rsidP="00912A47">
            <w:pPr>
              <w:rPr>
                <w:color w:val="000000"/>
                <w:sz w:val="22"/>
                <w:szCs w:val="22"/>
              </w:rPr>
            </w:pPr>
            <w:r>
              <w:rPr>
                <w:color w:val="000000"/>
                <w:sz w:val="22"/>
                <w:szCs w:val="22"/>
              </w:rPr>
              <w:t>всего</w:t>
            </w:r>
          </w:p>
        </w:tc>
        <w:tc>
          <w:tcPr>
            <w:tcW w:w="1299"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627 391,7</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74 833,6</w:t>
            </w:r>
          </w:p>
        </w:tc>
        <w:tc>
          <w:tcPr>
            <w:tcW w:w="1152"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146 086,9</w:t>
            </w:r>
          </w:p>
        </w:tc>
        <w:tc>
          <w:tcPr>
            <w:tcW w:w="1130"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80 294,0</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80 114,7</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246 062,5</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3" w:type="dxa"/>
            <w:gridSpan w:val="3"/>
            <w:vMerge/>
            <w:tcBorders>
              <w:top w:val="single" w:sz="4" w:space="0" w:color="auto"/>
              <w:left w:val="single" w:sz="4" w:space="0" w:color="auto"/>
              <w:bottom w:val="single" w:sz="4" w:space="0" w:color="auto"/>
              <w:right w:val="single" w:sz="4" w:space="0" w:color="auto"/>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местный бюджет</w:t>
            </w:r>
          </w:p>
        </w:tc>
        <w:tc>
          <w:tcPr>
            <w:tcW w:w="1299"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479 760,5</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46 715,6</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111 373,4</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35 911,1</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39 697,9</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246 062,5</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6913" w:type="dxa"/>
            <w:gridSpan w:val="3"/>
            <w:vMerge/>
            <w:tcBorders>
              <w:top w:val="single" w:sz="4" w:space="0" w:color="auto"/>
              <w:left w:val="single" w:sz="4" w:space="0" w:color="auto"/>
              <w:bottom w:val="single" w:sz="4" w:space="0" w:color="auto"/>
              <w:right w:val="single" w:sz="4" w:space="0" w:color="auto"/>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муниципальный дорожный фонд, в т.ч.:</w:t>
            </w:r>
          </w:p>
        </w:tc>
        <w:tc>
          <w:tcPr>
            <w:tcW w:w="1299"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147 631,2</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28 117,9</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34 713,5</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44 382,9</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40 416,8</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0,0</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6913" w:type="dxa"/>
            <w:gridSpan w:val="3"/>
            <w:vMerge/>
            <w:tcBorders>
              <w:top w:val="single" w:sz="4" w:space="0" w:color="auto"/>
              <w:left w:val="single" w:sz="4" w:space="0" w:color="auto"/>
              <w:bottom w:val="single" w:sz="4" w:space="0" w:color="auto"/>
              <w:right w:val="single" w:sz="4" w:space="0" w:color="auto"/>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местный бюджет</w:t>
            </w:r>
          </w:p>
        </w:tc>
        <w:tc>
          <w:tcPr>
            <w:tcW w:w="1299"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129 605,4</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28 117,9</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34 713,5</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32 962,3</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33 811,6</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0,0</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6913" w:type="dxa"/>
            <w:gridSpan w:val="3"/>
            <w:vMerge/>
            <w:tcBorders>
              <w:top w:val="single" w:sz="4" w:space="0" w:color="auto"/>
              <w:left w:val="single" w:sz="4" w:space="0" w:color="auto"/>
              <w:bottom w:val="single" w:sz="4" w:space="0" w:color="auto"/>
              <w:right w:val="single" w:sz="4" w:space="0" w:color="auto"/>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в т.ч. (софинансирование)</w:t>
            </w:r>
          </w:p>
        </w:tc>
        <w:tc>
          <w:tcPr>
            <w:tcW w:w="1299"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14 487,8</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0,0</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0,0</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9 000,0</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5 487,8</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0,0</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6913" w:type="dxa"/>
            <w:gridSpan w:val="3"/>
            <w:vMerge/>
            <w:tcBorders>
              <w:top w:val="single" w:sz="4" w:space="0" w:color="auto"/>
              <w:left w:val="single" w:sz="4" w:space="0" w:color="auto"/>
              <w:bottom w:val="single" w:sz="4" w:space="0" w:color="auto"/>
              <w:right w:val="single" w:sz="4" w:space="0" w:color="auto"/>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 xml:space="preserve">бюджет автономного округа </w:t>
            </w:r>
          </w:p>
        </w:tc>
        <w:tc>
          <w:tcPr>
            <w:tcW w:w="1299"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18 025,8</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0,0</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0,0</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11 420,6</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6 605,2</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0,0</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6878" w:rsidRDefault="00E96878" w:rsidP="00912A47">
            <w:pPr>
              <w:spacing w:after="240"/>
              <w:rPr>
                <w:color w:val="000000"/>
                <w:sz w:val="22"/>
                <w:szCs w:val="22"/>
              </w:rPr>
            </w:pPr>
            <w:r>
              <w:rPr>
                <w:color w:val="000000"/>
                <w:sz w:val="22"/>
                <w:szCs w:val="22"/>
              </w:rPr>
              <w:t>Прочие расходы</w:t>
            </w:r>
            <w:r>
              <w:rPr>
                <w:color w:val="000000"/>
                <w:sz w:val="22"/>
                <w:szCs w:val="22"/>
              </w:rPr>
              <w:br/>
            </w:r>
            <w:r>
              <w:rPr>
                <w:color w:val="000000"/>
                <w:sz w:val="22"/>
                <w:szCs w:val="22"/>
              </w:rPr>
              <w:br/>
            </w:r>
            <w:r>
              <w:rPr>
                <w:color w:val="000000"/>
                <w:sz w:val="22"/>
                <w:szCs w:val="22"/>
              </w:rPr>
              <w:br/>
            </w:r>
            <w:r>
              <w:rPr>
                <w:color w:val="000000"/>
                <w:sz w:val="22"/>
                <w:szCs w:val="22"/>
              </w:rPr>
              <w:br/>
            </w:r>
          </w:p>
        </w:tc>
        <w:tc>
          <w:tcPr>
            <w:tcW w:w="1564" w:type="dxa"/>
            <w:gridSpan w:val="2"/>
            <w:tcBorders>
              <w:top w:val="single" w:sz="4" w:space="0" w:color="auto"/>
              <w:left w:val="nil"/>
              <w:bottom w:val="single" w:sz="4" w:space="0" w:color="auto"/>
              <w:right w:val="single" w:sz="4" w:space="0" w:color="auto"/>
            </w:tcBorders>
            <w:shd w:val="clear" w:color="auto" w:fill="auto"/>
            <w:vAlign w:val="bottom"/>
            <w:hideMark/>
          </w:tcPr>
          <w:p w:rsidR="00E96878" w:rsidRDefault="00E96878" w:rsidP="00912A47">
            <w:pPr>
              <w:rPr>
                <w:color w:val="000000"/>
                <w:sz w:val="22"/>
                <w:szCs w:val="22"/>
              </w:rPr>
            </w:pPr>
            <w:r>
              <w:rPr>
                <w:color w:val="000000"/>
                <w:sz w:val="22"/>
                <w:szCs w:val="22"/>
              </w:rPr>
              <w:t>всего</w:t>
            </w:r>
          </w:p>
        </w:tc>
        <w:tc>
          <w:tcPr>
            <w:tcW w:w="1299"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627 391,7</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74 833,6</w:t>
            </w:r>
          </w:p>
        </w:tc>
        <w:tc>
          <w:tcPr>
            <w:tcW w:w="1152"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146 086,9</w:t>
            </w:r>
          </w:p>
        </w:tc>
        <w:tc>
          <w:tcPr>
            <w:tcW w:w="1130"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80 294,0</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80 114,7</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E96878" w:rsidRDefault="00E96878" w:rsidP="00912A47">
            <w:pPr>
              <w:jc w:val="right"/>
              <w:rPr>
                <w:color w:val="000000"/>
                <w:sz w:val="22"/>
                <w:szCs w:val="22"/>
              </w:rPr>
            </w:pPr>
            <w:r>
              <w:rPr>
                <w:color w:val="000000"/>
                <w:sz w:val="22"/>
                <w:szCs w:val="22"/>
              </w:rPr>
              <w:t>246 062,5</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13" w:type="dxa"/>
            <w:gridSpan w:val="3"/>
            <w:vMerge/>
            <w:tcBorders>
              <w:top w:val="single" w:sz="4" w:space="0" w:color="auto"/>
              <w:left w:val="single" w:sz="4" w:space="0" w:color="auto"/>
              <w:bottom w:val="single" w:sz="4" w:space="0" w:color="auto"/>
              <w:right w:val="single" w:sz="4" w:space="0" w:color="auto"/>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местный бюджет</w:t>
            </w:r>
          </w:p>
        </w:tc>
        <w:tc>
          <w:tcPr>
            <w:tcW w:w="1299"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479 760,5</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46 715,6</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111 373,4</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35 911,1</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39 697,9</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246 062,5</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6913" w:type="dxa"/>
            <w:gridSpan w:val="3"/>
            <w:vMerge/>
            <w:tcBorders>
              <w:top w:val="single" w:sz="4" w:space="0" w:color="auto"/>
              <w:left w:val="single" w:sz="4" w:space="0" w:color="auto"/>
              <w:bottom w:val="single" w:sz="4" w:space="0" w:color="auto"/>
              <w:right w:val="single" w:sz="4" w:space="0" w:color="auto"/>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муниципальный дорожный фонд, в т.ч.:</w:t>
            </w:r>
          </w:p>
        </w:tc>
        <w:tc>
          <w:tcPr>
            <w:tcW w:w="1299"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147 631,2</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28 117,9</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34 713,5</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44 382,9</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40 416,8</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0,0</w:t>
            </w:r>
          </w:p>
        </w:tc>
      </w:tr>
      <w:tr w:rsidR="00E96878" w:rsidRPr="00A5074C"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45"/>
        </w:trPr>
        <w:tc>
          <w:tcPr>
            <w:tcW w:w="6913" w:type="dxa"/>
            <w:gridSpan w:val="3"/>
            <w:vMerge/>
            <w:tcBorders>
              <w:top w:val="single" w:sz="4" w:space="0" w:color="auto"/>
              <w:left w:val="single" w:sz="4" w:space="0" w:color="auto"/>
              <w:bottom w:val="single" w:sz="4" w:space="0" w:color="auto"/>
              <w:right w:val="single" w:sz="4" w:space="0" w:color="auto"/>
            </w:tcBorders>
            <w:vAlign w:val="center"/>
            <w:hideMark/>
          </w:tcPr>
          <w:p w:rsidR="00E96878" w:rsidRPr="00A5074C" w:rsidRDefault="00E96878" w:rsidP="00912A47">
            <w:pPr>
              <w:rPr>
                <w:color w:val="000000"/>
                <w:sz w:val="22"/>
                <w:szCs w:val="22"/>
              </w:rPr>
            </w:pPr>
          </w:p>
        </w:tc>
        <w:tc>
          <w:tcPr>
            <w:tcW w:w="1564" w:type="dxa"/>
            <w:gridSpan w:val="2"/>
            <w:tcBorders>
              <w:top w:val="nil"/>
              <w:left w:val="nil"/>
              <w:bottom w:val="single" w:sz="4" w:space="0" w:color="auto"/>
              <w:right w:val="single" w:sz="4" w:space="0" w:color="auto"/>
            </w:tcBorders>
            <w:shd w:val="clear" w:color="auto" w:fill="auto"/>
            <w:vAlign w:val="bottom"/>
            <w:hideMark/>
          </w:tcPr>
          <w:p w:rsidR="00E96878" w:rsidRPr="00A5074C" w:rsidRDefault="00E96878" w:rsidP="00912A47">
            <w:pPr>
              <w:rPr>
                <w:color w:val="000000"/>
                <w:sz w:val="22"/>
                <w:szCs w:val="22"/>
              </w:rPr>
            </w:pPr>
            <w:r>
              <w:rPr>
                <w:color w:val="000000"/>
                <w:sz w:val="22"/>
                <w:szCs w:val="22"/>
              </w:rPr>
              <w:t>местный бюджет</w:t>
            </w:r>
          </w:p>
        </w:tc>
        <w:tc>
          <w:tcPr>
            <w:tcW w:w="1299"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129 605,4</w:t>
            </w:r>
          </w:p>
        </w:tc>
        <w:tc>
          <w:tcPr>
            <w:tcW w:w="1116"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28 117,9</w:t>
            </w:r>
          </w:p>
        </w:tc>
        <w:tc>
          <w:tcPr>
            <w:tcW w:w="1152" w:type="dxa"/>
            <w:gridSpan w:val="2"/>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34 713,5</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32 962,3</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33 811,6</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A5074C" w:rsidRDefault="00E96878" w:rsidP="00912A47">
            <w:pPr>
              <w:jc w:val="right"/>
              <w:rPr>
                <w:color w:val="000000"/>
                <w:sz w:val="22"/>
                <w:szCs w:val="22"/>
              </w:rPr>
            </w:pPr>
            <w:r>
              <w:rPr>
                <w:color w:val="000000"/>
                <w:sz w:val="22"/>
                <w:szCs w:val="22"/>
              </w:rPr>
              <w:t>0,0</w:t>
            </w:r>
          </w:p>
        </w:tc>
      </w:tr>
      <w:tr w:rsidR="00E96878" w:rsidRPr="00416A67"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3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6878" w:rsidRPr="00416A67" w:rsidRDefault="00E96878" w:rsidP="00912A47">
            <w:pPr>
              <w:spacing w:after="240"/>
              <w:rPr>
                <w:color w:val="000000"/>
                <w:sz w:val="22"/>
                <w:szCs w:val="22"/>
              </w:rPr>
            </w:pPr>
            <w:r w:rsidRPr="00416A67">
              <w:rPr>
                <w:color w:val="000000"/>
                <w:sz w:val="22"/>
                <w:szCs w:val="22"/>
              </w:rPr>
              <w:t>Ответственный исполнитель (отдел транспорта и связи администрации района)</w:t>
            </w:r>
            <w:r w:rsidRPr="00416A67">
              <w:rPr>
                <w:color w:val="000000"/>
                <w:sz w:val="22"/>
                <w:szCs w:val="22"/>
              </w:rPr>
              <w:br/>
            </w:r>
            <w:r w:rsidRPr="00416A67">
              <w:rPr>
                <w:color w:val="000000"/>
                <w:sz w:val="22"/>
                <w:szCs w:val="22"/>
              </w:rPr>
              <w:br/>
            </w:r>
            <w:r w:rsidRPr="00416A67">
              <w:rPr>
                <w:color w:val="000000"/>
                <w:sz w:val="22"/>
                <w:szCs w:val="22"/>
              </w:rPr>
              <w:br/>
            </w:r>
            <w:r w:rsidRPr="00416A67">
              <w:rPr>
                <w:color w:val="000000"/>
                <w:sz w:val="22"/>
                <w:szCs w:val="22"/>
              </w:rPr>
              <w:br/>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E96878" w:rsidRPr="00416A67" w:rsidRDefault="00E96878" w:rsidP="00912A47">
            <w:pPr>
              <w:rPr>
                <w:color w:val="000000"/>
                <w:sz w:val="22"/>
                <w:szCs w:val="22"/>
              </w:rPr>
            </w:pPr>
            <w:r w:rsidRPr="00416A67">
              <w:rPr>
                <w:color w:val="000000"/>
                <w:sz w:val="22"/>
                <w:szCs w:val="22"/>
              </w:rPr>
              <w:t>всего</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527 645,9</w:t>
            </w:r>
          </w:p>
        </w:tc>
        <w:tc>
          <w:tcPr>
            <w:tcW w:w="11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56 538,1</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64 636,5</w:t>
            </w:r>
          </w:p>
        </w:tc>
        <w:tc>
          <w:tcPr>
            <w:tcW w:w="1130" w:type="dxa"/>
            <w:tcBorders>
              <w:top w:val="single" w:sz="4" w:space="0" w:color="auto"/>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80 294,0</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80 114,7</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246 062,5</w:t>
            </w:r>
          </w:p>
        </w:tc>
      </w:tr>
      <w:tr w:rsidR="00E96878" w:rsidRPr="00416A67"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6937" w:type="dxa"/>
            <w:gridSpan w:val="4"/>
            <w:vMerge/>
            <w:tcBorders>
              <w:top w:val="single" w:sz="4" w:space="0" w:color="auto"/>
              <w:left w:val="single" w:sz="4" w:space="0" w:color="auto"/>
              <w:bottom w:val="single" w:sz="4" w:space="0" w:color="auto"/>
              <w:right w:val="single" w:sz="4" w:space="0" w:color="auto"/>
            </w:tcBorders>
            <w:vAlign w:val="center"/>
            <w:hideMark/>
          </w:tcPr>
          <w:p w:rsidR="00E96878" w:rsidRPr="00416A67" w:rsidRDefault="00E96878" w:rsidP="00912A47">
            <w:pPr>
              <w:rPr>
                <w:color w:val="000000"/>
                <w:sz w:val="22"/>
                <w:szCs w:val="22"/>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E96878" w:rsidRPr="00416A67" w:rsidRDefault="00E96878" w:rsidP="00912A47">
            <w:pPr>
              <w:rPr>
                <w:color w:val="000000"/>
                <w:sz w:val="22"/>
                <w:szCs w:val="22"/>
              </w:rPr>
            </w:pPr>
            <w:r w:rsidRPr="00416A67">
              <w:rPr>
                <w:color w:val="000000"/>
                <w:sz w:val="22"/>
                <w:szCs w:val="22"/>
              </w:rPr>
              <w:t>местный бюджет</w:t>
            </w:r>
          </w:p>
        </w:tc>
        <w:tc>
          <w:tcPr>
            <w:tcW w:w="1280"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381 117,0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28 420,2</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31 025,2</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35 911,1</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39 697,9</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246 062,5</w:t>
            </w:r>
          </w:p>
        </w:tc>
      </w:tr>
      <w:tr w:rsidR="00E96878" w:rsidRPr="00416A67"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6937" w:type="dxa"/>
            <w:gridSpan w:val="4"/>
            <w:vMerge/>
            <w:tcBorders>
              <w:top w:val="single" w:sz="4" w:space="0" w:color="auto"/>
              <w:left w:val="single" w:sz="4" w:space="0" w:color="auto"/>
              <w:bottom w:val="single" w:sz="4" w:space="0" w:color="auto"/>
              <w:right w:val="single" w:sz="4" w:space="0" w:color="auto"/>
            </w:tcBorders>
            <w:vAlign w:val="center"/>
            <w:hideMark/>
          </w:tcPr>
          <w:p w:rsidR="00E96878" w:rsidRPr="00416A67" w:rsidRDefault="00E96878" w:rsidP="00912A47">
            <w:pPr>
              <w:rPr>
                <w:color w:val="000000"/>
                <w:sz w:val="22"/>
                <w:szCs w:val="22"/>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E96878" w:rsidRPr="00416A67" w:rsidRDefault="00E96878" w:rsidP="00912A47">
            <w:pPr>
              <w:rPr>
                <w:color w:val="000000"/>
                <w:sz w:val="22"/>
                <w:szCs w:val="22"/>
              </w:rPr>
            </w:pPr>
            <w:r w:rsidRPr="00416A67">
              <w:rPr>
                <w:color w:val="000000"/>
                <w:sz w:val="22"/>
                <w:szCs w:val="22"/>
              </w:rPr>
              <w:t>муниципальный дорожный фонд, в т.ч.:</w:t>
            </w:r>
          </w:p>
        </w:tc>
        <w:tc>
          <w:tcPr>
            <w:tcW w:w="1280"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146 528,9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28 117,9</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33 611,3</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44 382,9</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40 416,8</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0,0</w:t>
            </w:r>
          </w:p>
        </w:tc>
      </w:tr>
      <w:tr w:rsidR="00E96878" w:rsidRPr="00416A67"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trPr>
        <w:tc>
          <w:tcPr>
            <w:tcW w:w="6937" w:type="dxa"/>
            <w:gridSpan w:val="4"/>
            <w:vMerge/>
            <w:tcBorders>
              <w:top w:val="single" w:sz="4" w:space="0" w:color="auto"/>
              <w:left w:val="single" w:sz="4" w:space="0" w:color="auto"/>
              <w:bottom w:val="single" w:sz="4" w:space="0" w:color="auto"/>
              <w:right w:val="single" w:sz="4" w:space="0" w:color="auto"/>
            </w:tcBorders>
            <w:vAlign w:val="center"/>
            <w:hideMark/>
          </w:tcPr>
          <w:p w:rsidR="00E96878" w:rsidRPr="00416A67" w:rsidRDefault="00E96878" w:rsidP="00912A47">
            <w:pPr>
              <w:rPr>
                <w:color w:val="000000"/>
                <w:sz w:val="22"/>
                <w:szCs w:val="22"/>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E96878" w:rsidRPr="00416A67" w:rsidRDefault="00E96878" w:rsidP="00912A47">
            <w:pPr>
              <w:rPr>
                <w:color w:val="000000"/>
                <w:sz w:val="22"/>
                <w:szCs w:val="22"/>
              </w:rPr>
            </w:pPr>
            <w:r w:rsidRPr="00416A67">
              <w:rPr>
                <w:color w:val="000000"/>
                <w:sz w:val="22"/>
                <w:szCs w:val="22"/>
              </w:rPr>
              <w:t>местный бюджет</w:t>
            </w:r>
          </w:p>
        </w:tc>
        <w:tc>
          <w:tcPr>
            <w:tcW w:w="1280"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128 503,1</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28 117,9</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33 611,3</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32 962,3</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33 811,6</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0,0</w:t>
            </w:r>
          </w:p>
        </w:tc>
      </w:tr>
      <w:tr w:rsidR="00E96878" w:rsidRPr="00416A67"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75"/>
        </w:trPr>
        <w:tc>
          <w:tcPr>
            <w:tcW w:w="6937" w:type="dxa"/>
            <w:gridSpan w:val="4"/>
            <w:vMerge/>
            <w:tcBorders>
              <w:top w:val="single" w:sz="4" w:space="0" w:color="auto"/>
              <w:left w:val="single" w:sz="4" w:space="0" w:color="auto"/>
              <w:bottom w:val="single" w:sz="4" w:space="0" w:color="auto"/>
              <w:right w:val="single" w:sz="4" w:space="0" w:color="auto"/>
            </w:tcBorders>
            <w:vAlign w:val="center"/>
            <w:hideMark/>
          </w:tcPr>
          <w:p w:rsidR="00E96878" w:rsidRPr="00416A67" w:rsidRDefault="00E96878" w:rsidP="00912A47">
            <w:pPr>
              <w:rPr>
                <w:color w:val="000000"/>
                <w:sz w:val="22"/>
                <w:szCs w:val="22"/>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E96878" w:rsidRPr="00416A67" w:rsidRDefault="00E96878" w:rsidP="00912A47">
            <w:pPr>
              <w:rPr>
                <w:color w:val="000000"/>
                <w:sz w:val="22"/>
                <w:szCs w:val="22"/>
              </w:rPr>
            </w:pPr>
            <w:r w:rsidRPr="00416A67">
              <w:rPr>
                <w:color w:val="000000"/>
                <w:sz w:val="22"/>
                <w:szCs w:val="22"/>
              </w:rPr>
              <w:t>в т.ч. (софинансирование)</w:t>
            </w:r>
          </w:p>
        </w:tc>
        <w:tc>
          <w:tcPr>
            <w:tcW w:w="1280"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14 487,8</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0,0</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0,0</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9 000,0</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5 487,8</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0,0</w:t>
            </w:r>
          </w:p>
        </w:tc>
      </w:tr>
      <w:tr w:rsidR="00E96878" w:rsidRPr="00416A67" w:rsidTr="00912A4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trPr>
        <w:tc>
          <w:tcPr>
            <w:tcW w:w="6937" w:type="dxa"/>
            <w:gridSpan w:val="4"/>
            <w:vMerge/>
            <w:tcBorders>
              <w:top w:val="single" w:sz="4" w:space="0" w:color="auto"/>
              <w:left w:val="single" w:sz="4" w:space="0" w:color="auto"/>
              <w:bottom w:val="single" w:sz="4" w:space="0" w:color="auto"/>
              <w:right w:val="single" w:sz="4" w:space="0" w:color="auto"/>
            </w:tcBorders>
            <w:vAlign w:val="center"/>
            <w:hideMark/>
          </w:tcPr>
          <w:p w:rsidR="00E96878" w:rsidRPr="00416A67" w:rsidRDefault="00E96878" w:rsidP="00912A47">
            <w:pPr>
              <w:rPr>
                <w:color w:val="000000"/>
                <w:sz w:val="22"/>
                <w:szCs w:val="22"/>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E96878" w:rsidRPr="00416A67" w:rsidRDefault="00E96878" w:rsidP="00912A47">
            <w:pPr>
              <w:rPr>
                <w:color w:val="000000"/>
                <w:sz w:val="22"/>
                <w:szCs w:val="22"/>
              </w:rPr>
            </w:pPr>
            <w:r w:rsidRPr="00416A67">
              <w:rPr>
                <w:color w:val="000000"/>
                <w:sz w:val="22"/>
                <w:szCs w:val="22"/>
              </w:rPr>
              <w:t xml:space="preserve">бюджет автономного округа </w:t>
            </w:r>
          </w:p>
        </w:tc>
        <w:tc>
          <w:tcPr>
            <w:tcW w:w="1280"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18 025,8</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0,0</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0,0</w:t>
            </w:r>
          </w:p>
        </w:tc>
        <w:tc>
          <w:tcPr>
            <w:tcW w:w="1130"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11 420,6</w:t>
            </w:r>
          </w:p>
        </w:tc>
        <w:tc>
          <w:tcPr>
            <w:tcW w:w="1138"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6 605,2</w:t>
            </w:r>
          </w:p>
        </w:tc>
        <w:tc>
          <w:tcPr>
            <w:tcW w:w="1135" w:type="dxa"/>
            <w:tcBorders>
              <w:top w:val="nil"/>
              <w:left w:val="nil"/>
              <w:bottom w:val="single" w:sz="4" w:space="0" w:color="auto"/>
              <w:right w:val="single" w:sz="4" w:space="0" w:color="auto"/>
            </w:tcBorders>
            <w:shd w:val="clear" w:color="auto" w:fill="auto"/>
            <w:noWrap/>
            <w:vAlign w:val="bottom"/>
            <w:hideMark/>
          </w:tcPr>
          <w:p w:rsidR="00E96878" w:rsidRPr="00416A67" w:rsidRDefault="00E96878" w:rsidP="00912A47">
            <w:pPr>
              <w:jc w:val="right"/>
              <w:rPr>
                <w:color w:val="000000"/>
                <w:sz w:val="22"/>
                <w:szCs w:val="22"/>
              </w:rPr>
            </w:pPr>
            <w:r w:rsidRPr="00416A67">
              <w:rPr>
                <w:color w:val="000000"/>
                <w:sz w:val="22"/>
                <w:szCs w:val="22"/>
              </w:rPr>
              <w:t>0,0</w:t>
            </w:r>
          </w:p>
        </w:tc>
      </w:tr>
    </w:tbl>
    <w:p w:rsidR="00E96878" w:rsidRDefault="00E96878" w:rsidP="0031364A">
      <w:pPr>
        <w:ind w:left="10490"/>
      </w:pPr>
    </w:p>
    <w:p w:rsidR="00E96878" w:rsidRDefault="00E96878" w:rsidP="0031364A">
      <w:pPr>
        <w:ind w:left="10490"/>
      </w:pPr>
    </w:p>
    <w:p w:rsidR="00E96878" w:rsidRDefault="00E96878" w:rsidP="0031364A">
      <w:pPr>
        <w:ind w:left="10490"/>
      </w:pPr>
    </w:p>
    <w:p w:rsidR="00E96878" w:rsidRDefault="00E96878" w:rsidP="0031364A">
      <w:pPr>
        <w:ind w:left="10490"/>
      </w:pPr>
    </w:p>
    <w:p w:rsidR="00E96878" w:rsidRDefault="00E96878" w:rsidP="0031364A">
      <w:pPr>
        <w:ind w:left="10490"/>
      </w:pPr>
    </w:p>
    <w:p w:rsidR="00E96878" w:rsidRDefault="00E96878" w:rsidP="0031364A">
      <w:pPr>
        <w:ind w:left="10490"/>
      </w:pPr>
    </w:p>
    <w:p w:rsidR="00E96878" w:rsidRDefault="00E96878" w:rsidP="0031364A">
      <w:pPr>
        <w:ind w:left="10490"/>
      </w:pPr>
    </w:p>
    <w:p w:rsidR="0031364A" w:rsidRPr="00003E82" w:rsidRDefault="0031364A" w:rsidP="0031364A">
      <w:pPr>
        <w:ind w:left="10490"/>
      </w:pPr>
      <w:r w:rsidRPr="00003E82">
        <w:t xml:space="preserve">Приложение </w:t>
      </w:r>
      <w:r>
        <w:t>3</w:t>
      </w:r>
      <w:r w:rsidRPr="00003E82">
        <w:t xml:space="preserve"> к постановлению</w:t>
      </w:r>
    </w:p>
    <w:p w:rsidR="0031364A" w:rsidRPr="00003E82" w:rsidRDefault="0031364A" w:rsidP="0031364A">
      <w:pPr>
        <w:ind w:left="10490"/>
      </w:pPr>
      <w:r w:rsidRPr="00003E82">
        <w:t>администрации района</w:t>
      </w:r>
    </w:p>
    <w:p w:rsidR="0031364A" w:rsidRPr="00003E82" w:rsidRDefault="0031364A" w:rsidP="0031364A">
      <w:pPr>
        <w:ind w:left="10490"/>
        <w:rPr>
          <w:b/>
          <w:bCs/>
        </w:rPr>
      </w:pPr>
      <w:r w:rsidRPr="00003E82">
        <w:t xml:space="preserve">от </w:t>
      </w:r>
      <w:r w:rsidR="008732FC">
        <w:t>28.12.2023</w:t>
      </w:r>
      <w:r w:rsidRPr="00003E82">
        <w:t xml:space="preserve"> </w:t>
      </w:r>
      <w:r>
        <w:t xml:space="preserve">№ </w:t>
      </w:r>
      <w:r w:rsidR="008732FC">
        <w:t>1454</w:t>
      </w:r>
    </w:p>
    <w:p w:rsidR="0031364A" w:rsidRPr="00003E82" w:rsidRDefault="0031364A" w:rsidP="0031364A">
      <w:pPr>
        <w:jc w:val="center"/>
        <w:rPr>
          <w:b/>
        </w:rPr>
      </w:pPr>
    </w:p>
    <w:p w:rsidR="0031364A" w:rsidRDefault="0031364A" w:rsidP="0031364A">
      <w:pPr>
        <w:jc w:val="center"/>
        <w:rPr>
          <w:b/>
        </w:rPr>
      </w:pPr>
    </w:p>
    <w:p w:rsidR="0031364A" w:rsidRPr="00D82F1B" w:rsidRDefault="0031364A" w:rsidP="0031364A">
      <w:pPr>
        <w:jc w:val="center"/>
        <w:rPr>
          <w:b/>
        </w:rPr>
      </w:pPr>
      <w:r w:rsidRPr="00D82F1B">
        <w:rPr>
          <w:b/>
        </w:rPr>
        <w:t>Изменения, которые вносятся в приложение 3 «Показатели, характеризующие эффективность структурного элемента муниципальной программы»</w:t>
      </w:r>
    </w:p>
    <w:p w:rsidR="0031364A" w:rsidRPr="00D82F1B" w:rsidRDefault="0031364A" w:rsidP="0031364A">
      <w:r w:rsidRPr="00D82F1B">
        <w:t xml:space="preserve"> «</w:t>
      </w:r>
    </w:p>
    <w:tbl>
      <w:tblPr>
        <w:tblW w:w="1474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532"/>
        <w:gridCol w:w="1984"/>
        <w:gridCol w:w="1277"/>
        <w:gridCol w:w="1277"/>
        <w:gridCol w:w="1277"/>
        <w:gridCol w:w="1278"/>
        <w:gridCol w:w="1412"/>
      </w:tblGrid>
      <w:tr w:rsidR="0031364A" w:rsidRPr="0031364A" w:rsidTr="00E96878">
        <w:trPr>
          <w:trHeight w:val="573"/>
        </w:trPr>
        <w:tc>
          <w:tcPr>
            <w:tcW w:w="707" w:type="dxa"/>
            <w:vMerge w:val="restart"/>
            <w:shd w:val="clear" w:color="auto" w:fill="auto"/>
            <w:hideMark/>
          </w:tcPr>
          <w:p w:rsidR="0031364A" w:rsidRPr="0031364A" w:rsidRDefault="0031364A" w:rsidP="0031530C">
            <w:pPr>
              <w:jc w:val="center"/>
              <w:rPr>
                <w:b/>
                <w:sz w:val="24"/>
                <w:szCs w:val="24"/>
              </w:rPr>
            </w:pPr>
            <w:r w:rsidRPr="0031364A">
              <w:rPr>
                <w:b/>
                <w:sz w:val="24"/>
                <w:szCs w:val="24"/>
              </w:rPr>
              <w:t xml:space="preserve">№ п/п </w:t>
            </w:r>
          </w:p>
        </w:tc>
        <w:tc>
          <w:tcPr>
            <w:tcW w:w="5532" w:type="dxa"/>
            <w:vMerge w:val="restart"/>
            <w:shd w:val="clear" w:color="auto" w:fill="auto"/>
            <w:hideMark/>
          </w:tcPr>
          <w:p w:rsidR="0031364A" w:rsidRPr="0031364A" w:rsidRDefault="0031364A" w:rsidP="0031530C">
            <w:pPr>
              <w:jc w:val="center"/>
              <w:rPr>
                <w:b/>
                <w:sz w:val="24"/>
                <w:szCs w:val="24"/>
              </w:rPr>
            </w:pPr>
            <w:r w:rsidRPr="0031364A">
              <w:rPr>
                <w:b/>
                <w:sz w:val="24"/>
                <w:szCs w:val="24"/>
              </w:rPr>
              <w:t xml:space="preserve">Наименование показателей </w:t>
            </w:r>
          </w:p>
        </w:tc>
        <w:tc>
          <w:tcPr>
            <w:tcW w:w="1984" w:type="dxa"/>
            <w:vMerge w:val="restart"/>
            <w:shd w:val="clear" w:color="auto" w:fill="auto"/>
            <w:hideMark/>
          </w:tcPr>
          <w:p w:rsidR="0031364A" w:rsidRPr="0031364A" w:rsidRDefault="0031364A" w:rsidP="0031530C">
            <w:pPr>
              <w:jc w:val="center"/>
              <w:rPr>
                <w:b/>
                <w:sz w:val="24"/>
                <w:szCs w:val="24"/>
              </w:rPr>
            </w:pPr>
            <w:r w:rsidRPr="0031364A">
              <w:rPr>
                <w:b/>
                <w:sz w:val="24"/>
                <w:szCs w:val="24"/>
              </w:rPr>
              <w:t xml:space="preserve">Базовый показатель на начало реализации муниципальной программы </w:t>
            </w:r>
          </w:p>
        </w:tc>
        <w:tc>
          <w:tcPr>
            <w:tcW w:w="5109" w:type="dxa"/>
            <w:gridSpan w:val="4"/>
          </w:tcPr>
          <w:p w:rsidR="0031364A" w:rsidRPr="0031364A" w:rsidRDefault="0031364A" w:rsidP="0031530C">
            <w:pPr>
              <w:jc w:val="center"/>
              <w:rPr>
                <w:b/>
                <w:sz w:val="24"/>
                <w:szCs w:val="24"/>
              </w:rPr>
            </w:pPr>
            <w:r w:rsidRPr="0031364A">
              <w:rPr>
                <w:b/>
                <w:sz w:val="24"/>
                <w:szCs w:val="24"/>
              </w:rPr>
              <w:t xml:space="preserve">Значения показателя по годам </w:t>
            </w:r>
          </w:p>
        </w:tc>
        <w:tc>
          <w:tcPr>
            <w:tcW w:w="1412" w:type="dxa"/>
            <w:vMerge w:val="restart"/>
            <w:shd w:val="clear" w:color="auto" w:fill="auto"/>
            <w:hideMark/>
          </w:tcPr>
          <w:p w:rsidR="0031364A" w:rsidRPr="0031364A" w:rsidRDefault="0031364A" w:rsidP="0031530C">
            <w:pPr>
              <w:jc w:val="center"/>
              <w:rPr>
                <w:b/>
                <w:sz w:val="24"/>
                <w:szCs w:val="24"/>
              </w:rPr>
            </w:pPr>
            <w:r w:rsidRPr="0031364A">
              <w:rPr>
                <w:b/>
                <w:sz w:val="24"/>
                <w:szCs w:val="24"/>
              </w:rPr>
              <w:t>Значение показателя на момент окончания реализации муниципальной программы</w:t>
            </w:r>
          </w:p>
        </w:tc>
      </w:tr>
      <w:tr w:rsidR="0031364A" w:rsidRPr="0031364A" w:rsidTr="00E96878">
        <w:tc>
          <w:tcPr>
            <w:tcW w:w="707" w:type="dxa"/>
            <w:vMerge/>
            <w:shd w:val="clear" w:color="auto" w:fill="auto"/>
          </w:tcPr>
          <w:p w:rsidR="0031364A" w:rsidRPr="0031364A" w:rsidRDefault="0031364A" w:rsidP="0031530C">
            <w:pPr>
              <w:jc w:val="center"/>
              <w:rPr>
                <w:sz w:val="24"/>
                <w:szCs w:val="24"/>
              </w:rPr>
            </w:pPr>
          </w:p>
        </w:tc>
        <w:tc>
          <w:tcPr>
            <w:tcW w:w="5532" w:type="dxa"/>
            <w:vMerge/>
            <w:shd w:val="clear" w:color="auto" w:fill="auto"/>
          </w:tcPr>
          <w:p w:rsidR="0031364A" w:rsidRPr="0031364A" w:rsidRDefault="0031364A" w:rsidP="0031530C">
            <w:pPr>
              <w:jc w:val="center"/>
              <w:rPr>
                <w:sz w:val="24"/>
                <w:szCs w:val="24"/>
              </w:rPr>
            </w:pPr>
          </w:p>
        </w:tc>
        <w:tc>
          <w:tcPr>
            <w:tcW w:w="1984" w:type="dxa"/>
            <w:vMerge/>
            <w:shd w:val="clear" w:color="auto" w:fill="auto"/>
          </w:tcPr>
          <w:p w:rsidR="0031364A" w:rsidRPr="0031364A" w:rsidRDefault="0031364A" w:rsidP="0031530C">
            <w:pPr>
              <w:jc w:val="center"/>
              <w:rPr>
                <w:sz w:val="24"/>
                <w:szCs w:val="24"/>
              </w:rPr>
            </w:pPr>
          </w:p>
        </w:tc>
        <w:tc>
          <w:tcPr>
            <w:tcW w:w="1277" w:type="dxa"/>
          </w:tcPr>
          <w:p w:rsidR="0031364A" w:rsidRPr="0031364A" w:rsidRDefault="0031364A" w:rsidP="0031530C">
            <w:pPr>
              <w:jc w:val="center"/>
              <w:rPr>
                <w:b/>
                <w:sz w:val="24"/>
                <w:szCs w:val="24"/>
              </w:rPr>
            </w:pPr>
            <w:r w:rsidRPr="0031364A">
              <w:rPr>
                <w:b/>
                <w:sz w:val="24"/>
                <w:szCs w:val="24"/>
              </w:rPr>
              <w:t>2022 год, в том числе</w:t>
            </w:r>
          </w:p>
        </w:tc>
        <w:tc>
          <w:tcPr>
            <w:tcW w:w="1277" w:type="dxa"/>
          </w:tcPr>
          <w:p w:rsidR="0031364A" w:rsidRPr="0031364A" w:rsidRDefault="0031364A" w:rsidP="0031530C">
            <w:pPr>
              <w:jc w:val="center"/>
              <w:rPr>
                <w:b/>
                <w:sz w:val="24"/>
                <w:szCs w:val="24"/>
              </w:rPr>
            </w:pPr>
            <w:r w:rsidRPr="0031364A">
              <w:rPr>
                <w:b/>
                <w:sz w:val="24"/>
                <w:szCs w:val="24"/>
              </w:rPr>
              <w:t>2023 год, в том числе</w:t>
            </w:r>
          </w:p>
        </w:tc>
        <w:tc>
          <w:tcPr>
            <w:tcW w:w="1277" w:type="dxa"/>
          </w:tcPr>
          <w:p w:rsidR="0031364A" w:rsidRPr="0031364A" w:rsidRDefault="0031364A" w:rsidP="0031530C">
            <w:pPr>
              <w:jc w:val="center"/>
              <w:rPr>
                <w:b/>
                <w:sz w:val="24"/>
                <w:szCs w:val="24"/>
              </w:rPr>
            </w:pPr>
            <w:r w:rsidRPr="0031364A">
              <w:rPr>
                <w:b/>
                <w:sz w:val="24"/>
                <w:szCs w:val="24"/>
              </w:rPr>
              <w:t>2024 год, в том числе</w:t>
            </w:r>
          </w:p>
        </w:tc>
        <w:tc>
          <w:tcPr>
            <w:tcW w:w="1278" w:type="dxa"/>
          </w:tcPr>
          <w:p w:rsidR="0031364A" w:rsidRPr="0031364A" w:rsidRDefault="0031364A" w:rsidP="0031530C">
            <w:pPr>
              <w:jc w:val="center"/>
              <w:rPr>
                <w:b/>
                <w:sz w:val="24"/>
                <w:szCs w:val="24"/>
              </w:rPr>
            </w:pPr>
            <w:r w:rsidRPr="0031364A">
              <w:rPr>
                <w:b/>
                <w:sz w:val="24"/>
                <w:szCs w:val="24"/>
              </w:rPr>
              <w:t>2025 год, в том числе</w:t>
            </w:r>
          </w:p>
        </w:tc>
        <w:tc>
          <w:tcPr>
            <w:tcW w:w="1412" w:type="dxa"/>
            <w:vMerge/>
            <w:shd w:val="clear" w:color="auto" w:fill="auto"/>
          </w:tcPr>
          <w:p w:rsidR="0031364A" w:rsidRPr="0031364A" w:rsidRDefault="0031364A" w:rsidP="0031530C">
            <w:pPr>
              <w:jc w:val="center"/>
              <w:rPr>
                <w:sz w:val="24"/>
                <w:szCs w:val="24"/>
              </w:rPr>
            </w:pPr>
          </w:p>
        </w:tc>
      </w:tr>
      <w:tr w:rsidR="0031364A" w:rsidRPr="0031364A" w:rsidTr="00E96878">
        <w:tc>
          <w:tcPr>
            <w:tcW w:w="707" w:type="dxa"/>
            <w:shd w:val="clear" w:color="auto" w:fill="auto"/>
          </w:tcPr>
          <w:p w:rsidR="0031364A" w:rsidRPr="0031364A" w:rsidRDefault="0031364A" w:rsidP="0031530C">
            <w:pPr>
              <w:jc w:val="center"/>
              <w:rPr>
                <w:sz w:val="24"/>
                <w:szCs w:val="24"/>
              </w:rPr>
            </w:pPr>
            <w:r w:rsidRPr="0031364A">
              <w:rPr>
                <w:sz w:val="24"/>
                <w:szCs w:val="24"/>
              </w:rPr>
              <w:t>1</w:t>
            </w:r>
          </w:p>
        </w:tc>
        <w:tc>
          <w:tcPr>
            <w:tcW w:w="5532" w:type="dxa"/>
            <w:shd w:val="clear" w:color="auto" w:fill="auto"/>
          </w:tcPr>
          <w:p w:rsidR="0031364A" w:rsidRPr="0031364A" w:rsidRDefault="0031364A" w:rsidP="0031530C">
            <w:pPr>
              <w:jc w:val="center"/>
              <w:rPr>
                <w:sz w:val="24"/>
                <w:szCs w:val="24"/>
              </w:rPr>
            </w:pPr>
            <w:r w:rsidRPr="0031364A">
              <w:rPr>
                <w:sz w:val="24"/>
                <w:szCs w:val="24"/>
              </w:rPr>
              <w:t>2</w:t>
            </w:r>
          </w:p>
        </w:tc>
        <w:tc>
          <w:tcPr>
            <w:tcW w:w="1984" w:type="dxa"/>
            <w:shd w:val="clear" w:color="auto" w:fill="auto"/>
          </w:tcPr>
          <w:p w:rsidR="0031364A" w:rsidRPr="0031364A" w:rsidRDefault="0031364A" w:rsidP="0031530C">
            <w:pPr>
              <w:jc w:val="center"/>
              <w:rPr>
                <w:sz w:val="24"/>
                <w:szCs w:val="24"/>
              </w:rPr>
            </w:pPr>
            <w:r w:rsidRPr="0031364A">
              <w:rPr>
                <w:sz w:val="24"/>
                <w:szCs w:val="24"/>
              </w:rPr>
              <w:t>3</w:t>
            </w:r>
          </w:p>
        </w:tc>
        <w:tc>
          <w:tcPr>
            <w:tcW w:w="1277" w:type="dxa"/>
          </w:tcPr>
          <w:p w:rsidR="0031364A" w:rsidRPr="0031364A" w:rsidRDefault="0031364A" w:rsidP="0031530C">
            <w:pPr>
              <w:jc w:val="center"/>
              <w:rPr>
                <w:sz w:val="24"/>
                <w:szCs w:val="24"/>
              </w:rPr>
            </w:pPr>
            <w:r w:rsidRPr="0031364A">
              <w:rPr>
                <w:sz w:val="24"/>
                <w:szCs w:val="24"/>
              </w:rPr>
              <w:t>4</w:t>
            </w:r>
          </w:p>
        </w:tc>
        <w:tc>
          <w:tcPr>
            <w:tcW w:w="1277" w:type="dxa"/>
          </w:tcPr>
          <w:p w:rsidR="0031364A" w:rsidRPr="0031364A" w:rsidRDefault="0031364A" w:rsidP="0031530C">
            <w:pPr>
              <w:jc w:val="center"/>
              <w:rPr>
                <w:sz w:val="24"/>
                <w:szCs w:val="24"/>
              </w:rPr>
            </w:pPr>
            <w:r w:rsidRPr="0031364A">
              <w:rPr>
                <w:sz w:val="24"/>
                <w:szCs w:val="24"/>
              </w:rPr>
              <w:t>5</w:t>
            </w:r>
          </w:p>
        </w:tc>
        <w:tc>
          <w:tcPr>
            <w:tcW w:w="1277" w:type="dxa"/>
          </w:tcPr>
          <w:p w:rsidR="0031364A" w:rsidRPr="0031364A" w:rsidRDefault="0031364A" w:rsidP="0031530C">
            <w:pPr>
              <w:jc w:val="center"/>
              <w:rPr>
                <w:sz w:val="24"/>
                <w:szCs w:val="24"/>
              </w:rPr>
            </w:pPr>
            <w:r w:rsidRPr="0031364A">
              <w:rPr>
                <w:sz w:val="24"/>
                <w:szCs w:val="24"/>
              </w:rPr>
              <w:t>6</w:t>
            </w:r>
          </w:p>
        </w:tc>
        <w:tc>
          <w:tcPr>
            <w:tcW w:w="1278" w:type="dxa"/>
          </w:tcPr>
          <w:p w:rsidR="0031364A" w:rsidRPr="0031364A" w:rsidRDefault="0031364A" w:rsidP="0031530C">
            <w:pPr>
              <w:jc w:val="center"/>
              <w:rPr>
                <w:sz w:val="24"/>
                <w:szCs w:val="24"/>
              </w:rPr>
            </w:pPr>
            <w:r w:rsidRPr="0031364A">
              <w:rPr>
                <w:sz w:val="24"/>
                <w:szCs w:val="24"/>
              </w:rPr>
              <w:t>7</w:t>
            </w:r>
          </w:p>
        </w:tc>
        <w:tc>
          <w:tcPr>
            <w:tcW w:w="1412" w:type="dxa"/>
            <w:shd w:val="clear" w:color="auto" w:fill="auto"/>
          </w:tcPr>
          <w:p w:rsidR="0031364A" w:rsidRPr="0031364A" w:rsidRDefault="0031364A" w:rsidP="0031530C">
            <w:pPr>
              <w:jc w:val="center"/>
              <w:rPr>
                <w:sz w:val="24"/>
                <w:szCs w:val="24"/>
              </w:rPr>
            </w:pPr>
            <w:r w:rsidRPr="0031364A">
              <w:rPr>
                <w:sz w:val="24"/>
                <w:szCs w:val="24"/>
              </w:rPr>
              <w:t>8</w:t>
            </w:r>
          </w:p>
        </w:tc>
      </w:tr>
      <w:tr w:rsidR="0031364A" w:rsidRPr="0031364A" w:rsidTr="00E96878">
        <w:trPr>
          <w:trHeight w:val="723"/>
        </w:trPr>
        <w:tc>
          <w:tcPr>
            <w:tcW w:w="707" w:type="dxa"/>
            <w:shd w:val="clear" w:color="auto" w:fill="auto"/>
          </w:tcPr>
          <w:p w:rsidR="0031364A" w:rsidRPr="0031364A" w:rsidRDefault="0031364A" w:rsidP="0031530C">
            <w:pPr>
              <w:jc w:val="center"/>
              <w:rPr>
                <w:sz w:val="24"/>
                <w:szCs w:val="24"/>
              </w:rPr>
            </w:pPr>
            <w:r w:rsidRPr="0031364A">
              <w:rPr>
                <w:sz w:val="24"/>
                <w:szCs w:val="24"/>
              </w:rPr>
              <w:t>1.1.</w:t>
            </w:r>
          </w:p>
        </w:tc>
        <w:tc>
          <w:tcPr>
            <w:tcW w:w="5532" w:type="dxa"/>
            <w:tcBorders>
              <w:top w:val="single" w:sz="4" w:space="0" w:color="auto"/>
              <w:left w:val="single" w:sz="4" w:space="0" w:color="auto"/>
              <w:bottom w:val="single" w:sz="4" w:space="0" w:color="auto"/>
              <w:right w:val="single" w:sz="4" w:space="0" w:color="auto"/>
            </w:tcBorders>
            <w:shd w:val="clear" w:color="auto" w:fill="auto"/>
            <w:vAlign w:val="center"/>
          </w:tcPr>
          <w:p w:rsidR="0031364A" w:rsidRPr="0031364A" w:rsidRDefault="0031364A" w:rsidP="0031530C">
            <w:pPr>
              <w:jc w:val="both"/>
              <w:rPr>
                <w:sz w:val="24"/>
                <w:szCs w:val="24"/>
              </w:rPr>
            </w:pPr>
            <w:r w:rsidRPr="0031364A">
              <w:rPr>
                <w:sz w:val="24"/>
                <w:szCs w:val="24"/>
              </w:rPr>
              <w:t>Перевезено пассажиров водным транспортом, чел</w:t>
            </w:r>
            <w:r>
              <w:rPr>
                <w:sz w:val="24"/>
                <w:szCs w:val="24"/>
              </w:rPr>
              <w:t>.</w:t>
            </w:r>
            <w:r w:rsidRPr="0031364A">
              <w:rPr>
                <w:sz w:val="24"/>
                <w:szCs w:val="24"/>
              </w:rPr>
              <w:t xml:space="preserve"> &lt;1&gt;</w:t>
            </w:r>
          </w:p>
        </w:tc>
        <w:tc>
          <w:tcPr>
            <w:tcW w:w="1984" w:type="dxa"/>
            <w:tcBorders>
              <w:top w:val="single" w:sz="4" w:space="0" w:color="auto"/>
              <w:left w:val="nil"/>
              <w:bottom w:val="single" w:sz="4" w:space="0" w:color="auto"/>
              <w:right w:val="single" w:sz="4" w:space="0" w:color="auto"/>
            </w:tcBorders>
            <w:shd w:val="clear" w:color="auto" w:fill="auto"/>
            <w:vAlign w:val="center"/>
          </w:tcPr>
          <w:p w:rsidR="0031364A" w:rsidRPr="0031364A" w:rsidRDefault="0031364A" w:rsidP="0031530C">
            <w:pPr>
              <w:jc w:val="center"/>
              <w:rPr>
                <w:sz w:val="24"/>
                <w:szCs w:val="24"/>
              </w:rPr>
            </w:pPr>
            <w:r w:rsidRPr="0031364A">
              <w:rPr>
                <w:sz w:val="24"/>
                <w:szCs w:val="24"/>
              </w:rPr>
              <w:t>7072</w:t>
            </w:r>
          </w:p>
        </w:tc>
        <w:tc>
          <w:tcPr>
            <w:tcW w:w="1277" w:type="dxa"/>
            <w:tcBorders>
              <w:top w:val="single" w:sz="4" w:space="0" w:color="auto"/>
              <w:left w:val="nil"/>
              <w:bottom w:val="single" w:sz="4" w:space="0" w:color="auto"/>
              <w:right w:val="single" w:sz="4" w:space="0" w:color="auto"/>
            </w:tcBorders>
            <w:shd w:val="clear" w:color="auto" w:fill="auto"/>
            <w:vAlign w:val="center"/>
          </w:tcPr>
          <w:p w:rsidR="0031364A" w:rsidRPr="0031364A" w:rsidRDefault="0031364A" w:rsidP="0031530C">
            <w:pPr>
              <w:jc w:val="center"/>
              <w:rPr>
                <w:sz w:val="24"/>
                <w:szCs w:val="24"/>
              </w:rPr>
            </w:pPr>
            <w:r w:rsidRPr="0031364A">
              <w:rPr>
                <w:sz w:val="24"/>
                <w:szCs w:val="24"/>
              </w:rPr>
              <w:t>7547</w:t>
            </w:r>
          </w:p>
        </w:tc>
        <w:tc>
          <w:tcPr>
            <w:tcW w:w="1277" w:type="dxa"/>
            <w:tcBorders>
              <w:top w:val="single" w:sz="4" w:space="0" w:color="auto"/>
              <w:left w:val="nil"/>
              <w:bottom w:val="single" w:sz="4" w:space="0" w:color="auto"/>
              <w:right w:val="single" w:sz="4" w:space="0" w:color="auto"/>
            </w:tcBorders>
            <w:shd w:val="clear" w:color="auto" w:fill="auto"/>
            <w:vAlign w:val="center"/>
          </w:tcPr>
          <w:p w:rsidR="0031364A" w:rsidRPr="0031364A" w:rsidRDefault="0031364A" w:rsidP="0031530C">
            <w:pPr>
              <w:jc w:val="center"/>
              <w:rPr>
                <w:sz w:val="24"/>
                <w:szCs w:val="24"/>
              </w:rPr>
            </w:pPr>
            <w:r w:rsidRPr="0031364A">
              <w:rPr>
                <w:sz w:val="24"/>
                <w:szCs w:val="24"/>
              </w:rPr>
              <w:t>6955</w:t>
            </w:r>
          </w:p>
        </w:tc>
        <w:tc>
          <w:tcPr>
            <w:tcW w:w="1277" w:type="dxa"/>
            <w:tcBorders>
              <w:top w:val="single" w:sz="4" w:space="0" w:color="auto"/>
              <w:left w:val="nil"/>
              <w:bottom w:val="single" w:sz="4" w:space="0" w:color="auto"/>
              <w:right w:val="single" w:sz="4" w:space="0" w:color="auto"/>
            </w:tcBorders>
            <w:shd w:val="clear" w:color="auto" w:fill="auto"/>
            <w:vAlign w:val="center"/>
          </w:tcPr>
          <w:p w:rsidR="0031364A" w:rsidRPr="0031364A" w:rsidRDefault="0031364A" w:rsidP="0031530C">
            <w:pPr>
              <w:jc w:val="center"/>
              <w:rPr>
                <w:sz w:val="24"/>
                <w:szCs w:val="24"/>
              </w:rPr>
            </w:pPr>
            <w:r w:rsidRPr="0031364A">
              <w:rPr>
                <w:sz w:val="24"/>
                <w:szCs w:val="24"/>
              </w:rPr>
              <w:t>8300</w:t>
            </w:r>
          </w:p>
        </w:tc>
        <w:tc>
          <w:tcPr>
            <w:tcW w:w="1278" w:type="dxa"/>
            <w:tcBorders>
              <w:top w:val="single" w:sz="4" w:space="0" w:color="auto"/>
              <w:left w:val="nil"/>
              <w:bottom w:val="single" w:sz="4" w:space="0" w:color="auto"/>
              <w:right w:val="single" w:sz="4" w:space="0" w:color="auto"/>
            </w:tcBorders>
            <w:shd w:val="clear" w:color="auto" w:fill="auto"/>
            <w:vAlign w:val="center"/>
          </w:tcPr>
          <w:p w:rsidR="0031364A" w:rsidRPr="0031364A" w:rsidRDefault="0031364A" w:rsidP="0031530C">
            <w:pPr>
              <w:jc w:val="center"/>
              <w:rPr>
                <w:sz w:val="24"/>
                <w:szCs w:val="24"/>
              </w:rPr>
            </w:pPr>
            <w:r w:rsidRPr="0031364A">
              <w:rPr>
                <w:sz w:val="24"/>
                <w:szCs w:val="24"/>
              </w:rPr>
              <w:t>8300</w:t>
            </w:r>
          </w:p>
        </w:tc>
        <w:tc>
          <w:tcPr>
            <w:tcW w:w="1412" w:type="dxa"/>
            <w:tcBorders>
              <w:top w:val="single" w:sz="4" w:space="0" w:color="auto"/>
              <w:left w:val="nil"/>
              <w:bottom w:val="single" w:sz="4" w:space="0" w:color="auto"/>
              <w:right w:val="single" w:sz="4" w:space="0" w:color="auto"/>
            </w:tcBorders>
            <w:shd w:val="clear" w:color="auto" w:fill="auto"/>
            <w:vAlign w:val="center"/>
          </w:tcPr>
          <w:p w:rsidR="0031364A" w:rsidRPr="0031364A" w:rsidRDefault="0031364A" w:rsidP="0031530C">
            <w:pPr>
              <w:jc w:val="center"/>
              <w:rPr>
                <w:sz w:val="24"/>
                <w:szCs w:val="24"/>
              </w:rPr>
            </w:pPr>
            <w:r w:rsidRPr="0031364A">
              <w:rPr>
                <w:sz w:val="24"/>
                <w:szCs w:val="24"/>
              </w:rPr>
              <w:t>8300</w:t>
            </w:r>
          </w:p>
        </w:tc>
      </w:tr>
    </w:tbl>
    <w:p w:rsidR="0031364A" w:rsidRDefault="0031364A" w:rsidP="0031364A">
      <w:pPr>
        <w:jc w:val="right"/>
        <w:rPr>
          <w:rFonts w:eastAsia="Calibri"/>
          <w:lang w:eastAsia="en-US"/>
        </w:rPr>
      </w:pPr>
      <w:r w:rsidRPr="00D82F1B">
        <w:t>».</w:t>
      </w:r>
      <w:r>
        <w:t xml:space="preserve"> </w:t>
      </w:r>
    </w:p>
    <w:p w:rsidR="0031364A" w:rsidRDefault="0031364A" w:rsidP="0031364A"/>
    <w:p w:rsidR="0031364A" w:rsidRDefault="0031364A" w:rsidP="0031364A"/>
    <w:p w:rsidR="0031364A" w:rsidRDefault="0031364A" w:rsidP="0031364A"/>
    <w:p w:rsidR="0031364A" w:rsidRDefault="0031364A" w:rsidP="0031364A"/>
    <w:p w:rsidR="0031364A" w:rsidRDefault="0031364A" w:rsidP="0031364A"/>
    <w:p w:rsidR="0031364A" w:rsidRPr="00940C9E" w:rsidRDefault="0031364A" w:rsidP="0031364A"/>
    <w:p w:rsidR="0031364A" w:rsidRPr="00A24E93" w:rsidRDefault="0031364A" w:rsidP="00A24E93">
      <w:pPr>
        <w:tabs>
          <w:tab w:val="left" w:pos="851"/>
        </w:tabs>
        <w:ind w:right="-1"/>
        <w:jc w:val="both"/>
        <w:rPr>
          <w:rFonts w:eastAsia="Calibri"/>
          <w:lang w:eastAsia="en-US"/>
        </w:rPr>
      </w:pPr>
    </w:p>
    <w:sectPr w:rsidR="0031364A" w:rsidRPr="00A24E93" w:rsidSect="00E96878">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356" w:rsidRDefault="003A3356">
      <w:r>
        <w:separator/>
      </w:r>
    </w:p>
  </w:endnote>
  <w:endnote w:type="continuationSeparator" w:id="0">
    <w:p w:rsidR="003A3356" w:rsidRDefault="003A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356" w:rsidRDefault="003A3356">
      <w:r>
        <w:separator/>
      </w:r>
    </w:p>
  </w:footnote>
  <w:footnote w:type="continuationSeparator" w:id="0">
    <w:p w:rsidR="003A3356" w:rsidRDefault="003A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0380986"/>
      <w:docPartObj>
        <w:docPartGallery w:val="Page Numbers (Top of Page)"/>
        <w:docPartUnique/>
      </w:docPartObj>
    </w:sdtPr>
    <w:sdtEndPr/>
    <w:sdtContent>
      <w:p w:rsidR="0031364A" w:rsidRDefault="0031364A">
        <w:pPr>
          <w:pStyle w:val="a4"/>
          <w:jc w:val="center"/>
        </w:pPr>
        <w:r>
          <w:fldChar w:fldCharType="begin"/>
        </w:r>
        <w:r>
          <w:instrText>PAGE   \* MERGEFORMAT</w:instrText>
        </w:r>
        <w:r>
          <w:fldChar w:fldCharType="separate"/>
        </w:r>
        <w:r w:rsidR="00820C0D">
          <w:rPr>
            <w:noProof/>
          </w:rPr>
          <w:t>2</w:t>
        </w:r>
        <w:r>
          <w:fldChar w:fldCharType="end"/>
        </w:r>
      </w:p>
    </w:sdtContent>
  </w:sdt>
  <w:p w:rsidR="0031364A" w:rsidRDefault="003136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227D"/>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364A"/>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0C0D"/>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32FC"/>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6878"/>
    <w:rsid w:val="00E976FC"/>
    <w:rsid w:val="00E977E8"/>
    <w:rsid w:val="00EA0591"/>
    <w:rsid w:val="00EA0AF3"/>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660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4E98F-4B01-44CF-9C34-9A829579C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983</Words>
  <Characters>5842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2023-12-27T09:32:00Z</cp:lastPrinted>
  <dcterms:created xsi:type="dcterms:W3CDTF">2023-12-29T10:43:00Z</dcterms:created>
  <dcterms:modified xsi:type="dcterms:W3CDTF">2023-12-29T10:43:00Z</dcterms:modified>
</cp:coreProperties>
</file>